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9B977" w14:textId="77777777" w:rsidR="006748C6" w:rsidRPr="007E42D8" w:rsidRDefault="006748C6">
      <w:pPr>
        <w:spacing w:before="2" w:line="140" w:lineRule="exact"/>
        <w:rPr>
          <w:rFonts w:asciiTheme="minorHAnsi" w:hAnsiTheme="minorHAnsi" w:cstheme="minorHAnsi"/>
          <w:sz w:val="15"/>
          <w:szCs w:val="15"/>
        </w:rPr>
      </w:pPr>
    </w:p>
    <w:p w14:paraId="52DCCC8B" w14:textId="77777777" w:rsidR="006748C6" w:rsidRPr="007E42D8" w:rsidRDefault="006748C6">
      <w:pPr>
        <w:spacing w:line="200" w:lineRule="exact"/>
        <w:rPr>
          <w:rFonts w:asciiTheme="minorHAnsi" w:hAnsiTheme="minorHAnsi" w:cstheme="minorHAnsi"/>
        </w:rPr>
      </w:pPr>
    </w:p>
    <w:p w14:paraId="7B9FC0D1" w14:textId="77777777" w:rsidR="006748C6" w:rsidRPr="007E42D8" w:rsidRDefault="006748C6">
      <w:pPr>
        <w:spacing w:line="200" w:lineRule="exact"/>
        <w:rPr>
          <w:rFonts w:asciiTheme="minorHAnsi" w:hAnsiTheme="minorHAnsi" w:cstheme="minorHAnsi"/>
        </w:rPr>
      </w:pPr>
    </w:p>
    <w:p w14:paraId="3AB50757" w14:textId="77777777" w:rsidR="006748C6" w:rsidRPr="007E42D8" w:rsidRDefault="006748C6">
      <w:pPr>
        <w:spacing w:line="200" w:lineRule="exact"/>
        <w:rPr>
          <w:rFonts w:asciiTheme="minorHAnsi" w:hAnsiTheme="minorHAnsi" w:cstheme="minorHAnsi"/>
        </w:rPr>
      </w:pPr>
    </w:p>
    <w:p w14:paraId="40687566" w14:textId="77777777" w:rsidR="006748C6" w:rsidRPr="007E42D8" w:rsidRDefault="006748C6">
      <w:pPr>
        <w:spacing w:line="200" w:lineRule="exact"/>
        <w:rPr>
          <w:rFonts w:asciiTheme="minorHAnsi" w:hAnsiTheme="minorHAnsi" w:cstheme="minorHAnsi"/>
        </w:rPr>
      </w:pPr>
    </w:p>
    <w:p w14:paraId="026CAAF1" w14:textId="77777777" w:rsidR="006748C6" w:rsidRPr="007E42D8" w:rsidRDefault="006748C6">
      <w:pPr>
        <w:spacing w:line="200" w:lineRule="exact"/>
        <w:rPr>
          <w:rFonts w:asciiTheme="minorHAnsi" w:hAnsiTheme="minorHAnsi" w:cstheme="minorHAnsi"/>
        </w:rPr>
      </w:pPr>
    </w:p>
    <w:p w14:paraId="1DE68DB6" w14:textId="77777777" w:rsidR="006748C6" w:rsidRPr="007E42D8" w:rsidRDefault="007E42D8">
      <w:pPr>
        <w:ind w:left="104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spacing w:val="7"/>
        </w:rPr>
        <w:t>A</w:t>
      </w:r>
      <w:r w:rsidRPr="007E42D8">
        <w:rPr>
          <w:rFonts w:asciiTheme="minorHAnsi" w:hAnsiTheme="minorHAnsi" w:cstheme="minorHAnsi"/>
          <w:spacing w:val="9"/>
        </w:rPr>
        <w:t>R</w:t>
      </w:r>
      <w:r w:rsidRPr="007E42D8">
        <w:rPr>
          <w:rFonts w:asciiTheme="minorHAnsi" w:hAnsiTheme="minorHAnsi" w:cstheme="minorHAnsi"/>
          <w:spacing w:val="10"/>
        </w:rPr>
        <w:t>E</w:t>
      </w:r>
      <w:r w:rsidRPr="007E42D8">
        <w:rPr>
          <w:rFonts w:asciiTheme="minorHAnsi" w:hAnsiTheme="minorHAnsi" w:cstheme="minorHAnsi"/>
          <w:spacing w:val="7"/>
        </w:rPr>
        <w:t>A</w:t>
      </w:r>
      <w:r w:rsidRPr="007E42D8">
        <w:rPr>
          <w:rFonts w:asciiTheme="minorHAnsi" w:hAnsiTheme="minorHAnsi" w:cstheme="minorHAnsi"/>
        </w:rPr>
        <w:t>S</w:t>
      </w:r>
      <w:r w:rsidRPr="007E42D8">
        <w:rPr>
          <w:rFonts w:asciiTheme="minorHAnsi" w:hAnsiTheme="minorHAnsi" w:cstheme="minorHAnsi"/>
          <w:spacing w:val="9"/>
        </w:rPr>
        <w:t xml:space="preserve"> </w:t>
      </w:r>
      <w:r w:rsidRPr="007E42D8">
        <w:rPr>
          <w:rFonts w:asciiTheme="minorHAnsi" w:hAnsiTheme="minorHAnsi" w:cstheme="minorHAnsi"/>
          <w:spacing w:val="7"/>
        </w:rPr>
        <w:t>O</w:t>
      </w:r>
      <w:r w:rsidRPr="007E42D8">
        <w:rPr>
          <w:rFonts w:asciiTheme="minorHAnsi" w:hAnsiTheme="minorHAnsi" w:cstheme="minorHAnsi"/>
        </w:rPr>
        <w:t>F</w:t>
      </w:r>
      <w:r w:rsidRPr="007E42D8">
        <w:rPr>
          <w:rFonts w:asciiTheme="minorHAnsi" w:hAnsiTheme="minorHAnsi" w:cstheme="minorHAnsi"/>
          <w:spacing w:val="13"/>
        </w:rPr>
        <w:t xml:space="preserve"> </w:t>
      </w:r>
      <w:r w:rsidRPr="007E42D8">
        <w:rPr>
          <w:rFonts w:asciiTheme="minorHAnsi" w:hAnsiTheme="minorHAnsi" w:cstheme="minorHAnsi"/>
          <w:spacing w:val="8"/>
        </w:rPr>
        <w:t>E</w:t>
      </w:r>
      <w:r w:rsidRPr="007E42D8">
        <w:rPr>
          <w:rFonts w:asciiTheme="minorHAnsi" w:hAnsiTheme="minorHAnsi" w:cstheme="minorHAnsi"/>
          <w:spacing w:val="7"/>
        </w:rPr>
        <w:t>X</w:t>
      </w:r>
      <w:r w:rsidRPr="007E42D8">
        <w:rPr>
          <w:rFonts w:asciiTheme="minorHAnsi" w:hAnsiTheme="minorHAnsi" w:cstheme="minorHAnsi"/>
          <w:spacing w:val="9"/>
        </w:rPr>
        <w:t>P</w:t>
      </w:r>
      <w:r w:rsidRPr="007E42D8">
        <w:rPr>
          <w:rFonts w:asciiTheme="minorHAnsi" w:hAnsiTheme="minorHAnsi" w:cstheme="minorHAnsi"/>
          <w:spacing w:val="10"/>
        </w:rPr>
        <w:t>E</w:t>
      </w:r>
      <w:r w:rsidRPr="007E42D8">
        <w:rPr>
          <w:rFonts w:asciiTheme="minorHAnsi" w:hAnsiTheme="minorHAnsi" w:cstheme="minorHAnsi"/>
          <w:spacing w:val="6"/>
        </w:rPr>
        <w:t>R</w:t>
      </w:r>
      <w:r w:rsidRPr="007E42D8">
        <w:rPr>
          <w:rFonts w:asciiTheme="minorHAnsi" w:hAnsiTheme="minorHAnsi" w:cstheme="minorHAnsi"/>
          <w:spacing w:val="10"/>
        </w:rPr>
        <w:t>T</w:t>
      </w:r>
      <w:r w:rsidRPr="007E42D8">
        <w:rPr>
          <w:rFonts w:asciiTheme="minorHAnsi" w:hAnsiTheme="minorHAnsi" w:cstheme="minorHAnsi"/>
          <w:spacing w:val="8"/>
        </w:rPr>
        <w:t>I</w:t>
      </w:r>
      <w:r w:rsidRPr="007E42D8">
        <w:rPr>
          <w:rFonts w:asciiTheme="minorHAnsi" w:hAnsiTheme="minorHAnsi" w:cstheme="minorHAnsi"/>
          <w:spacing w:val="7"/>
        </w:rPr>
        <w:t>S</w:t>
      </w:r>
      <w:r w:rsidRPr="007E42D8">
        <w:rPr>
          <w:rFonts w:asciiTheme="minorHAnsi" w:hAnsiTheme="minorHAnsi" w:cstheme="minorHAnsi"/>
        </w:rPr>
        <w:t>E</w:t>
      </w:r>
    </w:p>
    <w:p w14:paraId="30D72E67" w14:textId="77777777" w:rsidR="006748C6" w:rsidRPr="007E42D8" w:rsidRDefault="006748C6">
      <w:pPr>
        <w:spacing w:before="9" w:line="120" w:lineRule="exact"/>
        <w:rPr>
          <w:rFonts w:asciiTheme="minorHAnsi" w:hAnsiTheme="minorHAnsi" w:cstheme="minorHAnsi"/>
          <w:sz w:val="13"/>
          <w:szCs w:val="13"/>
        </w:rPr>
      </w:pPr>
    </w:p>
    <w:p w14:paraId="4A1BE123" w14:textId="77777777" w:rsidR="006748C6" w:rsidRPr="007E42D8" w:rsidRDefault="006748C6">
      <w:pPr>
        <w:spacing w:line="200" w:lineRule="exact"/>
        <w:rPr>
          <w:rFonts w:asciiTheme="minorHAnsi" w:hAnsiTheme="minorHAnsi" w:cstheme="minorHAnsi"/>
        </w:rPr>
      </w:pPr>
    </w:p>
    <w:p w14:paraId="2A98CCA4" w14:textId="77777777" w:rsidR="006748C6" w:rsidRPr="007E42D8" w:rsidRDefault="007E42D8">
      <w:pPr>
        <w:spacing w:line="525" w:lineRule="auto"/>
        <w:ind w:left="104" w:right="1145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i/>
          <w:spacing w:val="5"/>
        </w:rPr>
        <w:t>P</w:t>
      </w:r>
      <w:r w:rsidRPr="007E42D8">
        <w:rPr>
          <w:rFonts w:asciiTheme="minorHAnsi" w:hAnsiTheme="minorHAnsi" w:cstheme="minorHAnsi"/>
          <w:i/>
          <w:spacing w:val="6"/>
        </w:rPr>
        <w:t>u</w:t>
      </w:r>
      <w:r w:rsidRPr="007E42D8">
        <w:rPr>
          <w:rFonts w:asciiTheme="minorHAnsi" w:hAnsiTheme="minorHAnsi" w:cstheme="minorHAnsi"/>
          <w:i/>
          <w:spacing w:val="4"/>
        </w:rPr>
        <w:t>r</w:t>
      </w:r>
      <w:r w:rsidRPr="007E42D8">
        <w:rPr>
          <w:rFonts w:asciiTheme="minorHAnsi" w:hAnsiTheme="minorHAnsi" w:cstheme="minorHAnsi"/>
          <w:i/>
          <w:spacing w:val="5"/>
        </w:rPr>
        <w:t>c</w:t>
      </w:r>
      <w:r w:rsidRPr="007E42D8">
        <w:rPr>
          <w:rFonts w:asciiTheme="minorHAnsi" w:hAnsiTheme="minorHAnsi" w:cstheme="minorHAnsi"/>
          <w:i/>
          <w:spacing w:val="6"/>
        </w:rPr>
        <w:t>ha</w:t>
      </w:r>
      <w:r w:rsidRPr="007E42D8">
        <w:rPr>
          <w:rFonts w:asciiTheme="minorHAnsi" w:hAnsiTheme="minorHAnsi" w:cstheme="minorHAnsi"/>
          <w:i/>
          <w:spacing w:val="4"/>
        </w:rPr>
        <w:t>s</w:t>
      </w:r>
      <w:r w:rsidRPr="007E42D8">
        <w:rPr>
          <w:rFonts w:asciiTheme="minorHAnsi" w:hAnsiTheme="minorHAnsi" w:cstheme="minorHAnsi"/>
          <w:i/>
        </w:rPr>
        <w:t>e</w:t>
      </w:r>
      <w:r w:rsidRPr="007E42D8">
        <w:rPr>
          <w:rFonts w:asciiTheme="minorHAnsi" w:hAnsiTheme="minorHAnsi" w:cstheme="minorHAnsi"/>
          <w:i/>
          <w:spacing w:val="2"/>
        </w:rPr>
        <w:t xml:space="preserve"> </w:t>
      </w:r>
      <w:r w:rsidRPr="007E42D8">
        <w:rPr>
          <w:rFonts w:asciiTheme="minorHAnsi" w:hAnsiTheme="minorHAnsi" w:cstheme="minorHAnsi"/>
          <w:i/>
          <w:spacing w:val="4"/>
        </w:rPr>
        <w:t>l</w:t>
      </w:r>
      <w:r w:rsidRPr="007E42D8">
        <w:rPr>
          <w:rFonts w:asciiTheme="minorHAnsi" w:hAnsiTheme="minorHAnsi" w:cstheme="minorHAnsi"/>
          <w:i/>
          <w:spacing w:val="5"/>
        </w:rPr>
        <w:t>e</w:t>
      </w:r>
      <w:r w:rsidRPr="007E42D8">
        <w:rPr>
          <w:rFonts w:asciiTheme="minorHAnsi" w:hAnsiTheme="minorHAnsi" w:cstheme="minorHAnsi"/>
          <w:i/>
          <w:spacing w:val="6"/>
        </w:rPr>
        <w:t>dg</w:t>
      </w:r>
      <w:r w:rsidRPr="007E42D8">
        <w:rPr>
          <w:rFonts w:asciiTheme="minorHAnsi" w:hAnsiTheme="minorHAnsi" w:cstheme="minorHAnsi"/>
          <w:i/>
          <w:spacing w:val="5"/>
        </w:rPr>
        <w:t>e</w:t>
      </w:r>
      <w:r w:rsidRPr="007E42D8">
        <w:rPr>
          <w:rFonts w:asciiTheme="minorHAnsi" w:hAnsiTheme="minorHAnsi" w:cstheme="minorHAnsi"/>
          <w:i/>
        </w:rPr>
        <w:t xml:space="preserve">r </w:t>
      </w:r>
      <w:r w:rsidRPr="007E42D8">
        <w:rPr>
          <w:rFonts w:asciiTheme="minorHAnsi" w:hAnsiTheme="minorHAnsi" w:cstheme="minorHAnsi"/>
          <w:i/>
          <w:spacing w:val="6"/>
        </w:rPr>
        <w:t>Sa</w:t>
      </w:r>
      <w:r w:rsidRPr="007E42D8">
        <w:rPr>
          <w:rFonts w:asciiTheme="minorHAnsi" w:hAnsiTheme="minorHAnsi" w:cstheme="minorHAnsi"/>
          <w:i/>
          <w:spacing w:val="4"/>
        </w:rPr>
        <w:t>l</w:t>
      </w:r>
      <w:r w:rsidRPr="007E42D8">
        <w:rPr>
          <w:rFonts w:asciiTheme="minorHAnsi" w:hAnsiTheme="minorHAnsi" w:cstheme="minorHAnsi"/>
          <w:i/>
          <w:spacing w:val="5"/>
        </w:rPr>
        <w:t>e</w:t>
      </w:r>
      <w:r w:rsidRPr="007E42D8">
        <w:rPr>
          <w:rFonts w:asciiTheme="minorHAnsi" w:hAnsiTheme="minorHAnsi" w:cstheme="minorHAnsi"/>
          <w:i/>
        </w:rPr>
        <w:t>s</w:t>
      </w:r>
      <w:r w:rsidRPr="007E42D8">
        <w:rPr>
          <w:rFonts w:asciiTheme="minorHAnsi" w:hAnsiTheme="minorHAnsi" w:cstheme="minorHAnsi"/>
          <w:i/>
          <w:spacing w:val="5"/>
        </w:rPr>
        <w:t xml:space="preserve"> </w:t>
      </w:r>
      <w:r w:rsidRPr="007E42D8">
        <w:rPr>
          <w:rFonts w:asciiTheme="minorHAnsi" w:hAnsiTheme="minorHAnsi" w:cstheme="minorHAnsi"/>
          <w:i/>
          <w:spacing w:val="4"/>
        </w:rPr>
        <w:t>l</w:t>
      </w:r>
      <w:r w:rsidRPr="007E42D8">
        <w:rPr>
          <w:rFonts w:asciiTheme="minorHAnsi" w:hAnsiTheme="minorHAnsi" w:cstheme="minorHAnsi"/>
          <w:i/>
          <w:spacing w:val="5"/>
        </w:rPr>
        <w:t>e</w:t>
      </w:r>
      <w:r w:rsidRPr="007E42D8">
        <w:rPr>
          <w:rFonts w:asciiTheme="minorHAnsi" w:hAnsiTheme="minorHAnsi" w:cstheme="minorHAnsi"/>
          <w:i/>
          <w:spacing w:val="6"/>
        </w:rPr>
        <w:t>dg</w:t>
      </w:r>
      <w:r w:rsidRPr="007E42D8">
        <w:rPr>
          <w:rFonts w:asciiTheme="minorHAnsi" w:hAnsiTheme="minorHAnsi" w:cstheme="minorHAnsi"/>
          <w:i/>
          <w:spacing w:val="5"/>
        </w:rPr>
        <w:t>e</w:t>
      </w:r>
      <w:r w:rsidRPr="007E42D8">
        <w:rPr>
          <w:rFonts w:asciiTheme="minorHAnsi" w:hAnsiTheme="minorHAnsi" w:cstheme="minorHAnsi"/>
          <w:i/>
        </w:rPr>
        <w:t xml:space="preserve">r </w:t>
      </w:r>
      <w:r w:rsidRPr="007E42D8">
        <w:rPr>
          <w:rFonts w:asciiTheme="minorHAnsi" w:hAnsiTheme="minorHAnsi" w:cstheme="minorHAnsi"/>
          <w:i/>
          <w:spacing w:val="4"/>
        </w:rPr>
        <w:t>Cr</w:t>
      </w:r>
      <w:r w:rsidRPr="007E42D8">
        <w:rPr>
          <w:rFonts w:asciiTheme="minorHAnsi" w:hAnsiTheme="minorHAnsi" w:cstheme="minorHAnsi"/>
          <w:i/>
          <w:spacing w:val="5"/>
        </w:rPr>
        <w:t>e</w:t>
      </w:r>
      <w:r w:rsidRPr="007E42D8">
        <w:rPr>
          <w:rFonts w:asciiTheme="minorHAnsi" w:hAnsiTheme="minorHAnsi" w:cstheme="minorHAnsi"/>
          <w:i/>
          <w:spacing w:val="6"/>
        </w:rPr>
        <w:t>d</w:t>
      </w:r>
      <w:r w:rsidRPr="007E42D8">
        <w:rPr>
          <w:rFonts w:asciiTheme="minorHAnsi" w:hAnsiTheme="minorHAnsi" w:cstheme="minorHAnsi"/>
          <w:i/>
          <w:spacing w:val="4"/>
        </w:rPr>
        <w:t>i</w:t>
      </w:r>
      <w:r w:rsidRPr="007E42D8">
        <w:rPr>
          <w:rFonts w:asciiTheme="minorHAnsi" w:hAnsiTheme="minorHAnsi" w:cstheme="minorHAnsi"/>
          <w:i/>
        </w:rPr>
        <w:t>t</w:t>
      </w:r>
      <w:r w:rsidRPr="007E42D8">
        <w:rPr>
          <w:rFonts w:asciiTheme="minorHAnsi" w:hAnsiTheme="minorHAnsi" w:cstheme="minorHAnsi"/>
          <w:i/>
          <w:spacing w:val="4"/>
        </w:rPr>
        <w:t xml:space="preserve"> </w:t>
      </w:r>
      <w:r w:rsidRPr="007E42D8">
        <w:rPr>
          <w:rFonts w:asciiTheme="minorHAnsi" w:hAnsiTheme="minorHAnsi" w:cstheme="minorHAnsi"/>
          <w:i/>
          <w:spacing w:val="5"/>
        </w:rPr>
        <w:t>c</w:t>
      </w:r>
      <w:r w:rsidRPr="007E42D8">
        <w:rPr>
          <w:rFonts w:asciiTheme="minorHAnsi" w:hAnsiTheme="minorHAnsi" w:cstheme="minorHAnsi"/>
          <w:i/>
          <w:spacing w:val="6"/>
        </w:rPr>
        <w:t>on</w:t>
      </w:r>
      <w:r w:rsidRPr="007E42D8">
        <w:rPr>
          <w:rFonts w:asciiTheme="minorHAnsi" w:hAnsiTheme="minorHAnsi" w:cstheme="minorHAnsi"/>
          <w:i/>
          <w:spacing w:val="7"/>
        </w:rPr>
        <w:t>t</w:t>
      </w:r>
      <w:r w:rsidRPr="007E42D8">
        <w:rPr>
          <w:rFonts w:asciiTheme="minorHAnsi" w:hAnsiTheme="minorHAnsi" w:cstheme="minorHAnsi"/>
          <w:i/>
          <w:spacing w:val="4"/>
        </w:rPr>
        <w:t>r</w:t>
      </w:r>
      <w:r w:rsidRPr="007E42D8">
        <w:rPr>
          <w:rFonts w:asciiTheme="minorHAnsi" w:hAnsiTheme="minorHAnsi" w:cstheme="minorHAnsi"/>
          <w:i/>
          <w:spacing w:val="6"/>
        </w:rPr>
        <w:t>o</w:t>
      </w:r>
      <w:r w:rsidRPr="007E42D8">
        <w:rPr>
          <w:rFonts w:asciiTheme="minorHAnsi" w:hAnsiTheme="minorHAnsi" w:cstheme="minorHAnsi"/>
          <w:i/>
        </w:rPr>
        <w:t>l</w:t>
      </w:r>
    </w:p>
    <w:p w14:paraId="42EF69A6" w14:textId="77777777" w:rsidR="006748C6" w:rsidRPr="007E42D8" w:rsidRDefault="007E42D8">
      <w:pPr>
        <w:spacing w:before="24" w:line="526" w:lineRule="auto"/>
        <w:ind w:left="104" w:right="776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i/>
          <w:spacing w:val="5"/>
        </w:rPr>
        <w:t>B</w:t>
      </w:r>
      <w:r w:rsidRPr="007E42D8">
        <w:rPr>
          <w:rFonts w:asciiTheme="minorHAnsi" w:hAnsiTheme="minorHAnsi" w:cstheme="minorHAnsi"/>
          <w:i/>
          <w:spacing w:val="6"/>
        </w:rPr>
        <w:t>an</w:t>
      </w:r>
      <w:r w:rsidRPr="007E42D8">
        <w:rPr>
          <w:rFonts w:asciiTheme="minorHAnsi" w:hAnsiTheme="minorHAnsi" w:cstheme="minorHAnsi"/>
          <w:i/>
        </w:rPr>
        <w:t>k</w:t>
      </w:r>
      <w:r w:rsidRPr="007E42D8">
        <w:rPr>
          <w:rFonts w:asciiTheme="minorHAnsi" w:hAnsiTheme="minorHAnsi" w:cstheme="minorHAnsi"/>
          <w:i/>
          <w:spacing w:val="6"/>
        </w:rPr>
        <w:t xml:space="preserve"> </w:t>
      </w:r>
      <w:r w:rsidRPr="007E42D8">
        <w:rPr>
          <w:rFonts w:asciiTheme="minorHAnsi" w:hAnsiTheme="minorHAnsi" w:cstheme="minorHAnsi"/>
          <w:i/>
          <w:spacing w:val="4"/>
        </w:rPr>
        <w:t>r</w:t>
      </w:r>
      <w:r w:rsidRPr="007E42D8">
        <w:rPr>
          <w:rFonts w:asciiTheme="minorHAnsi" w:hAnsiTheme="minorHAnsi" w:cstheme="minorHAnsi"/>
          <w:i/>
          <w:spacing w:val="5"/>
        </w:rPr>
        <w:t>ec</w:t>
      </w:r>
      <w:r w:rsidRPr="007E42D8">
        <w:rPr>
          <w:rFonts w:asciiTheme="minorHAnsi" w:hAnsiTheme="minorHAnsi" w:cstheme="minorHAnsi"/>
          <w:i/>
          <w:spacing w:val="6"/>
        </w:rPr>
        <w:t>on</w:t>
      </w:r>
      <w:r w:rsidRPr="007E42D8">
        <w:rPr>
          <w:rFonts w:asciiTheme="minorHAnsi" w:hAnsiTheme="minorHAnsi" w:cstheme="minorHAnsi"/>
          <w:i/>
          <w:spacing w:val="5"/>
        </w:rPr>
        <w:t>c</w:t>
      </w:r>
      <w:r w:rsidRPr="007E42D8">
        <w:rPr>
          <w:rFonts w:asciiTheme="minorHAnsi" w:hAnsiTheme="minorHAnsi" w:cstheme="minorHAnsi"/>
          <w:i/>
          <w:spacing w:val="4"/>
        </w:rPr>
        <w:t>ili</w:t>
      </w:r>
      <w:r w:rsidRPr="007E42D8">
        <w:rPr>
          <w:rFonts w:asciiTheme="minorHAnsi" w:hAnsiTheme="minorHAnsi" w:cstheme="minorHAnsi"/>
          <w:i/>
          <w:spacing w:val="6"/>
        </w:rPr>
        <w:t>a</w:t>
      </w:r>
      <w:r w:rsidRPr="007E42D8">
        <w:rPr>
          <w:rFonts w:asciiTheme="minorHAnsi" w:hAnsiTheme="minorHAnsi" w:cstheme="minorHAnsi"/>
          <w:i/>
          <w:spacing w:val="4"/>
        </w:rPr>
        <w:t>ti</w:t>
      </w:r>
      <w:r w:rsidRPr="007E42D8">
        <w:rPr>
          <w:rFonts w:asciiTheme="minorHAnsi" w:hAnsiTheme="minorHAnsi" w:cstheme="minorHAnsi"/>
          <w:i/>
          <w:spacing w:val="6"/>
        </w:rPr>
        <w:t>on</w:t>
      </w:r>
      <w:r w:rsidRPr="007E42D8">
        <w:rPr>
          <w:rFonts w:asciiTheme="minorHAnsi" w:hAnsiTheme="minorHAnsi" w:cstheme="minorHAnsi"/>
          <w:i/>
        </w:rPr>
        <w:t xml:space="preserve">s </w:t>
      </w:r>
      <w:r w:rsidRPr="007E42D8">
        <w:rPr>
          <w:rFonts w:asciiTheme="minorHAnsi" w:hAnsiTheme="minorHAnsi" w:cstheme="minorHAnsi"/>
          <w:i/>
          <w:spacing w:val="4"/>
        </w:rPr>
        <w:t>M</w:t>
      </w:r>
      <w:r w:rsidRPr="007E42D8">
        <w:rPr>
          <w:rFonts w:asciiTheme="minorHAnsi" w:hAnsiTheme="minorHAnsi" w:cstheme="minorHAnsi"/>
          <w:i/>
          <w:spacing w:val="6"/>
        </w:rPr>
        <w:t>on</w:t>
      </w:r>
      <w:r w:rsidRPr="007E42D8">
        <w:rPr>
          <w:rFonts w:asciiTheme="minorHAnsi" w:hAnsiTheme="minorHAnsi" w:cstheme="minorHAnsi"/>
          <w:i/>
          <w:spacing w:val="4"/>
        </w:rPr>
        <w:t>t</w:t>
      </w:r>
      <w:r w:rsidRPr="007E42D8">
        <w:rPr>
          <w:rFonts w:asciiTheme="minorHAnsi" w:hAnsiTheme="minorHAnsi" w:cstheme="minorHAnsi"/>
          <w:i/>
          <w:spacing w:val="6"/>
        </w:rPr>
        <w:t>h</w:t>
      </w:r>
      <w:r w:rsidRPr="007E42D8">
        <w:rPr>
          <w:rFonts w:asciiTheme="minorHAnsi" w:hAnsiTheme="minorHAnsi" w:cstheme="minorHAnsi"/>
          <w:i/>
          <w:spacing w:val="4"/>
        </w:rPr>
        <w:t>l</w:t>
      </w:r>
      <w:r w:rsidRPr="007E42D8">
        <w:rPr>
          <w:rFonts w:asciiTheme="minorHAnsi" w:hAnsiTheme="minorHAnsi" w:cstheme="minorHAnsi"/>
          <w:i/>
        </w:rPr>
        <w:t>y</w:t>
      </w:r>
      <w:r w:rsidRPr="007E42D8">
        <w:rPr>
          <w:rFonts w:asciiTheme="minorHAnsi" w:hAnsiTheme="minorHAnsi" w:cstheme="minorHAnsi"/>
          <w:i/>
          <w:spacing w:val="3"/>
        </w:rPr>
        <w:t xml:space="preserve"> </w:t>
      </w:r>
      <w:r w:rsidRPr="007E42D8">
        <w:rPr>
          <w:rFonts w:asciiTheme="minorHAnsi" w:hAnsiTheme="minorHAnsi" w:cstheme="minorHAnsi"/>
          <w:i/>
          <w:spacing w:val="6"/>
        </w:rPr>
        <w:t>pa</w:t>
      </w:r>
      <w:r w:rsidRPr="007E42D8">
        <w:rPr>
          <w:rFonts w:asciiTheme="minorHAnsi" w:hAnsiTheme="minorHAnsi" w:cstheme="minorHAnsi"/>
          <w:i/>
          <w:spacing w:val="5"/>
        </w:rPr>
        <w:t>y</w:t>
      </w:r>
      <w:r w:rsidRPr="007E42D8">
        <w:rPr>
          <w:rFonts w:asciiTheme="minorHAnsi" w:hAnsiTheme="minorHAnsi" w:cstheme="minorHAnsi"/>
          <w:i/>
          <w:spacing w:val="4"/>
        </w:rPr>
        <w:t>r</w:t>
      </w:r>
      <w:r w:rsidRPr="007E42D8">
        <w:rPr>
          <w:rFonts w:asciiTheme="minorHAnsi" w:hAnsiTheme="minorHAnsi" w:cstheme="minorHAnsi"/>
          <w:i/>
          <w:spacing w:val="6"/>
        </w:rPr>
        <w:t>o</w:t>
      </w:r>
      <w:r w:rsidRPr="007E42D8">
        <w:rPr>
          <w:rFonts w:asciiTheme="minorHAnsi" w:hAnsiTheme="minorHAnsi" w:cstheme="minorHAnsi"/>
          <w:i/>
          <w:spacing w:val="4"/>
        </w:rPr>
        <w:t>l</w:t>
      </w:r>
      <w:r w:rsidRPr="007E42D8">
        <w:rPr>
          <w:rFonts w:asciiTheme="minorHAnsi" w:hAnsiTheme="minorHAnsi" w:cstheme="minorHAnsi"/>
          <w:i/>
          <w:spacing w:val="8"/>
        </w:rPr>
        <w:t>l</w:t>
      </w:r>
      <w:r w:rsidRPr="007E42D8">
        <w:rPr>
          <w:rFonts w:asciiTheme="minorHAnsi" w:hAnsiTheme="minorHAnsi" w:cstheme="minorHAnsi"/>
          <w:i/>
        </w:rPr>
        <w:t xml:space="preserve">s </w:t>
      </w:r>
      <w:r w:rsidRPr="007E42D8">
        <w:rPr>
          <w:rFonts w:asciiTheme="minorHAnsi" w:hAnsiTheme="minorHAnsi" w:cstheme="minorHAnsi"/>
          <w:i/>
          <w:spacing w:val="6"/>
        </w:rPr>
        <w:t>S</w:t>
      </w:r>
      <w:r w:rsidRPr="007E42D8">
        <w:rPr>
          <w:rFonts w:asciiTheme="minorHAnsi" w:hAnsiTheme="minorHAnsi" w:cstheme="minorHAnsi"/>
          <w:i/>
          <w:spacing w:val="5"/>
        </w:rPr>
        <w:t>AG</w:t>
      </w:r>
      <w:r w:rsidRPr="007E42D8">
        <w:rPr>
          <w:rFonts w:asciiTheme="minorHAnsi" w:hAnsiTheme="minorHAnsi" w:cstheme="minorHAnsi"/>
          <w:i/>
        </w:rPr>
        <w:t>E</w:t>
      </w:r>
    </w:p>
    <w:p w14:paraId="75B4D660" w14:textId="77777777" w:rsidR="006748C6" w:rsidRPr="007E42D8" w:rsidRDefault="007E42D8">
      <w:pPr>
        <w:spacing w:before="24"/>
        <w:ind w:left="104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i/>
          <w:spacing w:val="5"/>
        </w:rPr>
        <w:t>Exce</w:t>
      </w:r>
      <w:r w:rsidRPr="007E42D8">
        <w:rPr>
          <w:rFonts w:asciiTheme="minorHAnsi" w:hAnsiTheme="minorHAnsi" w:cstheme="minorHAnsi"/>
          <w:i/>
        </w:rPr>
        <w:t>l</w:t>
      </w:r>
      <w:r w:rsidRPr="007E42D8">
        <w:rPr>
          <w:rFonts w:asciiTheme="minorHAnsi" w:hAnsiTheme="minorHAnsi" w:cstheme="minorHAnsi"/>
          <w:i/>
          <w:spacing w:val="5"/>
        </w:rPr>
        <w:t xml:space="preserve"> </w:t>
      </w:r>
      <w:r w:rsidRPr="007E42D8">
        <w:rPr>
          <w:rFonts w:asciiTheme="minorHAnsi" w:hAnsiTheme="minorHAnsi" w:cstheme="minorHAnsi"/>
          <w:i/>
          <w:spacing w:val="6"/>
        </w:rPr>
        <w:t>an</w:t>
      </w:r>
      <w:r w:rsidRPr="007E42D8">
        <w:rPr>
          <w:rFonts w:asciiTheme="minorHAnsi" w:hAnsiTheme="minorHAnsi" w:cstheme="minorHAnsi"/>
          <w:i/>
        </w:rPr>
        <w:t>d</w:t>
      </w:r>
      <w:r w:rsidRPr="007E42D8">
        <w:rPr>
          <w:rFonts w:asciiTheme="minorHAnsi" w:hAnsiTheme="minorHAnsi" w:cstheme="minorHAnsi"/>
          <w:i/>
          <w:spacing w:val="8"/>
        </w:rPr>
        <w:t xml:space="preserve"> </w:t>
      </w:r>
      <w:r w:rsidRPr="007E42D8">
        <w:rPr>
          <w:rFonts w:asciiTheme="minorHAnsi" w:hAnsiTheme="minorHAnsi" w:cstheme="minorHAnsi"/>
          <w:i/>
          <w:spacing w:val="5"/>
        </w:rPr>
        <w:t>Acce</w:t>
      </w:r>
      <w:r w:rsidRPr="007E42D8">
        <w:rPr>
          <w:rFonts w:asciiTheme="minorHAnsi" w:hAnsiTheme="minorHAnsi" w:cstheme="minorHAnsi"/>
          <w:i/>
          <w:spacing w:val="4"/>
        </w:rPr>
        <w:t>s</w:t>
      </w:r>
      <w:r w:rsidRPr="007E42D8">
        <w:rPr>
          <w:rFonts w:asciiTheme="minorHAnsi" w:hAnsiTheme="minorHAnsi" w:cstheme="minorHAnsi"/>
          <w:i/>
        </w:rPr>
        <w:t>s</w:t>
      </w:r>
    </w:p>
    <w:p w14:paraId="35910F3F" w14:textId="77777777" w:rsidR="006748C6" w:rsidRPr="007E42D8" w:rsidRDefault="006748C6">
      <w:pPr>
        <w:spacing w:before="7" w:line="160" w:lineRule="exact"/>
        <w:rPr>
          <w:rFonts w:asciiTheme="minorHAnsi" w:hAnsiTheme="minorHAnsi" w:cstheme="minorHAnsi"/>
          <w:sz w:val="17"/>
          <w:szCs w:val="17"/>
        </w:rPr>
      </w:pPr>
    </w:p>
    <w:p w14:paraId="1902ACCB" w14:textId="77777777" w:rsidR="006748C6" w:rsidRPr="007E42D8" w:rsidRDefault="006748C6">
      <w:pPr>
        <w:spacing w:line="200" w:lineRule="exact"/>
        <w:rPr>
          <w:rFonts w:asciiTheme="minorHAnsi" w:hAnsiTheme="minorHAnsi" w:cstheme="minorHAnsi"/>
        </w:rPr>
      </w:pPr>
    </w:p>
    <w:p w14:paraId="16ABB779" w14:textId="77777777" w:rsidR="006748C6" w:rsidRPr="007E42D8" w:rsidRDefault="006748C6">
      <w:pPr>
        <w:spacing w:line="200" w:lineRule="exact"/>
        <w:rPr>
          <w:rFonts w:asciiTheme="minorHAnsi" w:hAnsiTheme="minorHAnsi" w:cstheme="minorHAnsi"/>
        </w:rPr>
      </w:pPr>
    </w:p>
    <w:p w14:paraId="54AA5A9F" w14:textId="77777777" w:rsidR="006748C6" w:rsidRPr="007E42D8" w:rsidRDefault="006748C6">
      <w:pPr>
        <w:spacing w:line="200" w:lineRule="exact"/>
        <w:rPr>
          <w:rFonts w:asciiTheme="minorHAnsi" w:hAnsiTheme="minorHAnsi" w:cstheme="minorHAnsi"/>
        </w:rPr>
      </w:pPr>
    </w:p>
    <w:p w14:paraId="26637269" w14:textId="77777777" w:rsidR="006748C6" w:rsidRPr="007E42D8" w:rsidRDefault="006748C6">
      <w:pPr>
        <w:spacing w:line="200" w:lineRule="exact"/>
        <w:rPr>
          <w:rFonts w:asciiTheme="minorHAnsi" w:hAnsiTheme="minorHAnsi" w:cstheme="minorHAnsi"/>
        </w:rPr>
      </w:pPr>
    </w:p>
    <w:p w14:paraId="5028E828" w14:textId="77777777" w:rsidR="006748C6" w:rsidRPr="007E42D8" w:rsidRDefault="007E42D8">
      <w:pPr>
        <w:ind w:left="104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spacing w:val="11"/>
        </w:rPr>
        <w:t>P</w:t>
      </w:r>
      <w:r w:rsidRPr="007E42D8">
        <w:rPr>
          <w:rFonts w:asciiTheme="minorHAnsi" w:hAnsiTheme="minorHAnsi" w:cstheme="minorHAnsi"/>
          <w:spacing w:val="9"/>
        </w:rPr>
        <w:t>R</w:t>
      </w:r>
      <w:r w:rsidRPr="007E42D8">
        <w:rPr>
          <w:rFonts w:asciiTheme="minorHAnsi" w:hAnsiTheme="minorHAnsi" w:cstheme="minorHAnsi"/>
          <w:spacing w:val="10"/>
        </w:rPr>
        <w:t>O</w:t>
      </w:r>
      <w:r w:rsidRPr="007E42D8">
        <w:rPr>
          <w:rFonts w:asciiTheme="minorHAnsi" w:hAnsiTheme="minorHAnsi" w:cstheme="minorHAnsi"/>
          <w:spacing w:val="9"/>
        </w:rPr>
        <w:t>F</w:t>
      </w:r>
      <w:r w:rsidRPr="007E42D8">
        <w:rPr>
          <w:rFonts w:asciiTheme="minorHAnsi" w:hAnsiTheme="minorHAnsi" w:cstheme="minorHAnsi"/>
          <w:spacing w:val="10"/>
        </w:rPr>
        <w:t>E</w:t>
      </w:r>
      <w:r w:rsidRPr="007E42D8">
        <w:rPr>
          <w:rFonts w:asciiTheme="minorHAnsi" w:hAnsiTheme="minorHAnsi" w:cstheme="minorHAnsi"/>
          <w:spacing w:val="9"/>
        </w:rPr>
        <w:t>SS</w:t>
      </w:r>
      <w:r w:rsidRPr="007E42D8">
        <w:rPr>
          <w:rFonts w:asciiTheme="minorHAnsi" w:hAnsiTheme="minorHAnsi" w:cstheme="minorHAnsi"/>
          <w:spacing w:val="10"/>
        </w:rPr>
        <w:t>ION</w:t>
      </w:r>
      <w:r w:rsidRPr="007E42D8">
        <w:rPr>
          <w:rFonts w:asciiTheme="minorHAnsi" w:hAnsiTheme="minorHAnsi" w:cstheme="minorHAnsi"/>
          <w:spacing w:val="7"/>
        </w:rPr>
        <w:t>A</w:t>
      </w:r>
      <w:r w:rsidRPr="007E42D8">
        <w:rPr>
          <w:rFonts w:asciiTheme="minorHAnsi" w:hAnsiTheme="minorHAnsi" w:cstheme="minorHAnsi"/>
        </w:rPr>
        <w:t>L</w:t>
      </w:r>
    </w:p>
    <w:p w14:paraId="4C5F2158" w14:textId="77777777" w:rsidR="006748C6" w:rsidRPr="007E42D8" w:rsidRDefault="006748C6">
      <w:pPr>
        <w:spacing w:line="180" w:lineRule="exact"/>
        <w:rPr>
          <w:rFonts w:asciiTheme="minorHAnsi" w:hAnsiTheme="minorHAnsi" w:cstheme="minorHAnsi"/>
          <w:sz w:val="18"/>
          <w:szCs w:val="18"/>
        </w:rPr>
      </w:pPr>
    </w:p>
    <w:p w14:paraId="788F0C80" w14:textId="77777777" w:rsidR="006748C6" w:rsidRPr="007E42D8" w:rsidRDefault="007E42D8">
      <w:pPr>
        <w:spacing w:line="482" w:lineRule="auto"/>
        <w:ind w:left="104" w:right="2005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i/>
          <w:spacing w:val="5"/>
        </w:rPr>
        <w:t>AAT A</w:t>
      </w:r>
      <w:r w:rsidRPr="007E42D8">
        <w:rPr>
          <w:rFonts w:asciiTheme="minorHAnsi" w:hAnsiTheme="minorHAnsi" w:cstheme="minorHAnsi"/>
          <w:i/>
          <w:spacing w:val="4"/>
        </w:rPr>
        <w:t>CC</w:t>
      </w:r>
      <w:r w:rsidRPr="007E42D8">
        <w:rPr>
          <w:rFonts w:asciiTheme="minorHAnsi" w:hAnsiTheme="minorHAnsi" w:cstheme="minorHAnsi"/>
          <w:i/>
        </w:rPr>
        <w:t xml:space="preserve">A </w:t>
      </w:r>
      <w:r w:rsidRPr="007E42D8">
        <w:rPr>
          <w:rFonts w:asciiTheme="minorHAnsi" w:hAnsiTheme="minorHAnsi" w:cstheme="minorHAnsi"/>
          <w:i/>
          <w:spacing w:val="5"/>
        </w:rPr>
        <w:t>A</w:t>
      </w:r>
      <w:r w:rsidRPr="007E42D8">
        <w:rPr>
          <w:rFonts w:asciiTheme="minorHAnsi" w:hAnsiTheme="minorHAnsi" w:cstheme="minorHAnsi"/>
          <w:i/>
          <w:spacing w:val="4"/>
        </w:rPr>
        <w:t>C</w:t>
      </w:r>
      <w:r w:rsidRPr="007E42D8">
        <w:rPr>
          <w:rFonts w:asciiTheme="minorHAnsi" w:hAnsiTheme="minorHAnsi" w:cstheme="minorHAnsi"/>
          <w:i/>
        </w:rPr>
        <w:t>A</w:t>
      </w:r>
    </w:p>
    <w:p w14:paraId="22DF7B0B" w14:textId="77777777" w:rsidR="006748C6" w:rsidRPr="007E42D8" w:rsidRDefault="006748C6">
      <w:pPr>
        <w:spacing w:line="200" w:lineRule="exact"/>
        <w:rPr>
          <w:rFonts w:asciiTheme="minorHAnsi" w:hAnsiTheme="minorHAnsi" w:cstheme="minorHAnsi"/>
        </w:rPr>
      </w:pPr>
    </w:p>
    <w:p w14:paraId="7280283D" w14:textId="77777777" w:rsidR="006748C6" w:rsidRPr="007E42D8" w:rsidRDefault="006748C6">
      <w:pPr>
        <w:spacing w:line="200" w:lineRule="exact"/>
        <w:rPr>
          <w:rFonts w:asciiTheme="minorHAnsi" w:hAnsiTheme="minorHAnsi" w:cstheme="minorHAnsi"/>
        </w:rPr>
      </w:pPr>
    </w:p>
    <w:p w14:paraId="3994A4CC" w14:textId="77777777" w:rsidR="006748C6" w:rsidRPr="007E42D8" w:rsidRDefault="006748C6">
      <w:pPr>
        <w:spacing w:line="200" w:lineRule="exact"/>
        <w:rPr>
          <w:rFonts w:asciiTheme="minorHAnsi" w:hAnsiTheme="minorHAnsi" w:cstheme="minorHAnsi"/>
        </w:rPr>
      </w:pPr>
    </w:p>
    <w:p w14:paraId="1682EAAC" w14:textId="77777777" w:rsidR="006748C6" w:rsidRPr="007E42D8" w:rsidRDefault="006748C6">
      <w:pPr>
        <w:spacing w:line="200" w:lineRule="exact"/>
        <w:rPr>
          <w:rFonts w:asciiTheme="minorHAnsi" w:hAnsiTheme="minorHAnsi" w:cstheme="minorHAnsi"/>
        </w:rPr>
      </w:pPr>
    </w:p>
    <w:p w14:paraId="377183AE" w14:textId="77777777" w:rsidR="006748C6" w:rsidRPr="007E42D8" w:rsidRDefault="006748C6">
      <w:pPr>
        <w:spacing w:before="13" w:line="280" w:lineRule="exact"/>
        <w:rPr>
          <w:rFonts w:asciiTheme="minorHAnsi" w:hAnsiTheme="minorHAnsi" w:cstheme="minorHAnsi"/>
          <w:sz w:val="28"/>
          <w:szCs w:val="28"/>
        </w:rPr>
      </w:pPr>
    </w:p>
    <w:p w14:paraId="18D570B9" w14:textId="77777777" w:rsidR="006748C6" w:rsidRPr="007E42D8" w:rsidRDefault="007E42D8">
      <w:pPr>
        <w:ind w:left="104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spacing w:val="11"/>
        </w:rPr>
        <w:t>P</w:t>
      </w:r>
      <w:r w:rsidRPr="007E42D8">
        <w:rPr>
          <w:rFonts w:asciiTheme="minorHAnsi" w:hAnsiTheme="minorHAnsi" w:cstheme="minorHAnsi"/>
          <w:spacing w:val="10"/>
        </w:rPr>
        <w:t>E</w:t>
      </w:r>
      <w:r w:rsidRPr="007E42D8">
        <w:rPr>
          <w:rFonts w:asciiTheme="minorHAnsi" w:hAnsiTheme="minorHAnsi" w:cstheme="minorHAnsi"/>
          <w:spacing w:val="9"/>
        </w:rPr>
        <w:t>RS</w:t>
      </w:r>
      <w:r w:rsidRPr="007E42D8">
        <w:rPr>
          <w:rFonts w:asciiTheme="minorHAnsi" w:hAnsiTheme="minorHAnsi" w:cstheme="minorHAnsi"/>
          <w:spacing w:val="10"/>
        </w:rPr>
        <w:t>ON</w:t>
      </w:r>
      <w:r w:rsidRPr="007E42D8">
        <w:rPr>
          <w:rFonts w:asciiTheme="minorHAnsi" w:hAnsiTheme="minorHAnsi" w:cstheme="minorHAnsi"/>
          <w:spacing w:val="7"/>
        </w:rPr>
        <w:t>A</w:t>
      </w:r>
      <w:r w:rsidRPr="007E42D8">
        <w:rPr>
          <w:rFonts w:asciiTheme="minorHAnsi" w:hAnsiTheme="minorHAnsi" w:cstheme="minorHAnsi"/>
        </w:rPr>
        <w:t>L</w:t>
      </w:r>
      <w:r w:rsidRPr="007E42D8">
        <w:rPr>
          <w:rFonts w:asciiTheme="minorHAnsi" w:hAnsiTheme="minorHAnsi" w:cstheme="minorHAnsi"/>
          <w:spacing w:val="8"/>
        </w:rPr>
        <w:t xml:space="preserve"> </w:t>
      </w:r>
      <w:r w:rsidRPr="007E42D8">
        <w:rPr>
          <w:rFonts w:asciiTheme="minorHAnsi" w:hAnsiTheme="minorHAnsi" w:cstheme="minorHAnsi"/>
          <w:spacing w:val="9"/>
        </w:rPr>
        <w:t>S</w:t>
      </w:r>
      <w:r w:rsidRPr="007E42D8">
        <w:rPr>
          <w:rFonts w:asciiTheme="minorHAnsi" w:hAnsiTheme="minorHAnsi" w:cstheme="minorHAnsi"/>
          <w:spacing w:val="10"/>
        </w:rPr>
        <w:t>KI</w:t>
      </w:r>
      <w:r w:rsidRPr="007E42D8">
        <w:rPr>
          <w:rFonts w:asciiTheme="minorHAnsi" w:hAnsiTheme="minorHAnsi" w:cstheme="minorHAnsi"/>
          <w:spacing w:val="8"/>
        </w:rPr>
        <w:t>LL</w:t>
      </w:r>
      <w:r w:rsidRPr="007E42D8">
        <w:rPr>
          <w:rFonts w:asciiTheme="minorHAnsi" w:hAnsiTheme="minorHAnsi" w:cstheme="minorHAnsi"/>
        </w:rPr>
        <w:t>S</w:t>
      </w:r>
    </w:p>
    <w:p w14:paraId="4F5219C3" w14:textId="77777777" w:rsidR="006748C6" w:rsidRPr="007E42D8" w:rsidRDefault="006748C6">
      <w:pPr>
        <w:spacing w:before="3" w:line="240" w:lineRule="exact"/>
        <w:rPr>
          <w:rFonts w:asciiTheme="minorHAnsi" w:hAnsiTheme="minorHAnsi" w:cstheme="minorHAnsi"/>
          <w:sz w:val="24"/>
          <w:szCs w:val="24"/>
        </w:rPr>
      </w:pPr>
    </w:p>
    <w:p w14:paraId="1BB31C4B" w14:textId="77777777" w:rsidR="006748C6" w:rsidRPr="007E42D8" w:rsidRDefault="007E42D8">
      <w:pPr>
        <w:spacing w:line="543" w:lineRule="auto"/>
        <w:ind w:left="104" w:right="790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i/>
        </w:rPr>
        <w:t>Atte</w:t>
      </w:r>
      <w:r w:rsidRPr="007E42D8">
        <w:rPr>
          <w:rFonts w:asciiTheme="minorHAnsi" w:hAnsiTheme="minorHAnsi" w:cstheme="minorHAnsi"/>
          <w:i/>
          <w:spacing w:val="1"/>
        </w:rPr>
        <w:t>n</w:t>
      </w:r>
      <w:r w:rsidRPr="007E42D8">
        <w:rPr>
          <w:rFonts w:asciiTheme="minorHAnsi" w:hAnsiTheme="minorHAnsi" w:cstheme="minorHAnsi"/>
          <w:i/>
        </w:rPr>
        <w:t>ti</w:t>
      </w:r>
      <w:r w:rsidRPr="007E42D8">
        <w:rPr>
          <w:rFonts w:asciiTheme="minorHAnsi" w:hAnsiTheme="minorHAnsi" w:cstheme="minorHAnsi"/>
          <w:i/>
          <w:spacing w:val="1"/>
        </w:rPr>
        <w:t>o</w:t>
      </w:r>
      <w:r w:rsidRPr="007E42D8">
        <w:rPr>
          <w:rFonts w:asciiTheme="minorHAnsi" w:hAnsiTheme="minorHAnsi" w:cstheme="minorHAnsi"/>
          <w:i/>
        </w:rPr>
        <w:t>n</w:t>
      </w:r>
      <w:r w:rsidRPr="007E42D8">
        <w:rPr>
          <w:rFonts w:asciiTheme="minorHAnsi" w:hAnsiTheme="minorHAnsi" w:cstheme="minorHAnsi"/>
          <w:i/>
          <w:spacing w:val="-6"/>
        </w:rPr>
        <w:t xml:space="preserve"> </w:t>
      </w:r>
      <w:r w:rsidRPr="007E42D8">
        <w:rPr>
          <w:rFonts w:asciiTheme="minorHAnsi" w:hAnsiTheme="minorHAnsi" w:cstheme="minorHAnsi"/>
          <w:i/>
        </w:rPr>
        <w:t>to</w:t>
      </w:r>
      <w:r w:rsidRPr="007E42D8">
        <w:rPr>
          <w:rFonts w:asciiTheme="minorHAnsi" w:hAnsiTheme="minorHAnsi" w:cstheme="minorHAnsi"/>
          <w:i/>
          <w:spacing w:val="-1"/>
        </w:rPr>
        <w:t xml:space="preserve"> </w:t>
      </w:r>
      <w:r w:rsidRPr="007E42D8">
        <w:rPr>
          <w:rFonts w:asciiTheme="minorHAnsi" w:hAnsiTheme="minorHAnsi" w:cstheme="minorHAnsi"/>
          <w:i/>
          <w:spacing w:val="1"/>
        </w:rPr>
        <w:t>d</w:t>
      </w:r>
      <w:r w:rsidRPr="007E42D8">
        <w:rPr>
          <w:rFonts w:asciiTheme="minorHAnsi" w:hAnsiTheme="minorHAnsi" w:cstheme="minorHAnsi"/>
          <w:i/>
        </w:rPr>
        <w:t>et</w:t>
      </w:r>
      <w:r w:rsidRPr="007E42D8">
        <w:rPr>
          <w:rFonts w:asciiTheme="minorHAnsi" w:hAnsiTheme="minorHAnsi" w:cstheme="minorHAnsi"/>
          <w:i/>
          <w:spacing w:val="1"/>
        </w:rPr>
        <w:t>a</w:t>
      </w:r>
      <w:r w:rsidRPr="007E42D8">
        <w:rPr>
          <w:rFonts w:asciiTheme="minorHAnsi" w:hAnsiTheme="minorHAnsi" w:cstheme="minorHAnsi"/>
          <w:i/>
        </w:rPr>
        <w:t xml:space="preserve">il </w:t>
      </w:r>
      <w:r w:rsidRPr="007E42D8">
        <w:rPr>
          <w:rFonts w:asciiTheme="minorHAnsi" w:hAnsiTheme="minorHAnsi" w:cstheme="minorHAnsi"/>
          <w:i/>
          <w:spacing w:val="-1"/>
        </w:rPr>
        <w:t>C</w:t>
      </w:r>
      <w:r w:rsidRPr="007E42D8">
        <w:rPr>
          <w:rFonts w:asciiTheme="minorHAnsi" w:hAnsiTheme="minorHAnsi" w:cstheme="minorHAnsi"/>
          <w:i/>
          <w:spacing w:val="1"/>
        </w:rPr>
        <w:t>o</w:t>
      </w:r>
      <w:r w:rsidRPr="007E42D8">
        <w:rPr>
          <w:rFonts w:asciiTheme="minorHAnsi" w:hAnsiTheme="minorHAnsi" w:cstheme="minorHAnsi"/>
          <w:i/>
        </w:rPr>
        <w:t>mm</w:t>
      </w:r>
      <w:r w:rsidRPr="007E42D8">
        <w:rPr>
          <w:rFonts w:asciiTheme="minorHAnsi" w:hAnsiTheme="minorHAnsi" w:cstheme="minorHAnsi"/>
          <w:i/>
          <w:spacing w:val="1"/>
        </w:rPr>
        <w:t>un</w:t>
      </w:r>
      <w:r w:rsidRPr="007E42D8">
        <w:rPr>
          <w:rFonts w:asciiTheme="minorHAnsi" w:hAnsiTheme="minorHAnsi" w:cstheme="minorHAnsi"/>
          <w:i/>
        </w:rPr>
        <w:t>ic</w:t>
      </w:r>
      <w:r w:rsidRPr="007E42D8">
        <w:rPr>
          <w:rFonts w:asciiTheme="minorHAnsi" w:hAnsiTheme="minorHAnsi" w:cstheme="minorHAnsi"/>
          <w:i/>
          <w:spacing w:val="1"/>
        </w:rPr>
        <w:t>a</w:t>
      </w:r>
      <w:r w:rsidRPr="007E42D8">
        <w:rPr>
          <w:rFonts w:asciiTheme="minorHAnsi" w:hAnsiTheme="minorHAnsi" w:cstheme="minorHAnsi"/>
          <w:i/>
        </w:rPr>
        <w:t>ti</w:t>
      </w:r>
      <w:r w:rsidRPr="007E42D8">
        <w:rPr>
          <w:rFonts w:asciiTheme="minorHAnsi" w:hAnsiTheme="minorHAnsi" w:cstheme="minorHAnsi"/>
          <w:i/>
          <w:spacing w:val="1"/>
        </w:rPr>
        <w:t>o</w:t>
      </w:r>
      <w:r w:rsidRPr="007E42D8">
        <w:rPr>
          <w:rFonts w:asciiTheme="minorHAnsi" w:hAnsiTheme="minorHAnsi" w:cstheme="minorHAnsi"/>
          <w:i/>
        </w:rPr>
        <w:t>n</w:t>
      </w:r>
      <w:r w:rsidRPr="007E42D8">
        <w:rPr>
          <w:rFonts w:asciiTheme="minorHAnsi" w:hAnsiTheme="minorHAnsi" w:cstheme="minorHAnsi"/>
          <w:i/>
          <w:spacing w:val="-12"/>
        </w:rPr>
        <w:t xml:space="preserve"> </w:t>
      </w:r>
      <w:r w:rsidRPr="007E42D8">
        <w:rPr>
          <w:rFonts w:asciiTheme="minorHAnsi" w:hAnsiTheme="minorHAnsi" w:cstheme="minorHAnsi"/>
          <w:i/>
          <w:spacing w:val="-1"/>
        </w:rPr>
        <w:t>s</w:t>
      </w:r>
      <w:r w:rsidRPr="007E42D8">
        <w:rPr>
          <w:rFonts w:asciiTheme="minorHAnsi" w:hAnsiTheme="minorHAnsi" w:cstheme="minorHAnsi"/>
          <w:i/>
        </w:rPr>
        <w:t>kills T</w:t>
      </w:r>
      <w:r w:rsidRPr="007E42D8">
        <w:rPr>
          <w:rFonts w:asciiTheme="minorHAnsi" w:hAnsiTheme="minorHAnsi" w:cstheme="minorHAnsi"/>
          <w:i/>
          <w:spacing w:val="1"/>
        </w:rPr>
        <w:t>a</w:t>
      </w:r>
      <w:r w:rsidRPr="007E42D8">
        <w:rPr>
          <w:rFonts w:asciiTheme="minorHAnsi" w:hAnsiTheme="minorHAnsi" w:cstheme="minorHAnsi"/>
          <w:i/>
          <w:spacing w:val="-1"/>
        </w:rPr>
        <w:t>r</w:t>
      </w:r>
      <w:r w:rsidRPr="007E42D8">
        <w:rPr>
          <w:rFonts w:asciiTheme="minorHAnsi" w:hAnsiTheme="minorHAnsi" w:cstheme="minorHAnsi"/>
          <w:i/>
          <w:spacing w:val="1"/>
        </w:rPr>
        <w:t>g</w:t>
      </w:r>
      <w:r w:rsidRPr="007E42D8">
        <w:rPr>
          <w:rFonts w:asciiTheme="minorHAnsi" w:hAnsiTheme="minorHAnsi" w:cstheme="minorHAnsi"/>
          <w:i/>
        </w:rPr>
        <w:t>et</w:t>
      </w:r>
      <w:r w:rsidRPr="007E42D8">
        <w:rPr>
          <w:rFonts w:asciiTheme="minorHAnsi" w:hAnsiTheme="minorHAnsi" w:cstheme="minorHAnsi"/>
          <w:i/>
          <w:spacing w:val="-5"/>
        </w:rPr>
        <w:t xml:space="preserve"> </w:t>
      </w:r>
      <w:r w:rsidRPr="007E42D8">
        <w:rPr>
          <w:rFonts w:asciiTheme="minorHAnsi" w:hAnsiTheme="minorHAnsi" w:cstheme="minorHAnsi"/>
          <w:i/>
          <w:spacing w:val="1"/>
        </w:rPr>
        <w:t>o</w:t>
      </w:r>
      <w:r w:rsidRPr="007E42D8">
        <w:rPr>
          <w:rFonts w:asciiTheme="minorHAnsi" w:hAnsiTheme="minorHAnsi" w:cstheme="minorHAnsi"/>
          <w:i/>
          <w:spacing w:val="-1"/>
        </w:rPr>
        <w:t>r</w:t>
      </w:r>
      <w:r w:rsidRPr="007E42D8">
        <w:rPr>
          <w:rFonts w:asciiTheme="minorHAnsi" w:hAnsiTheme="minorHAnsi" w:cstheme="minorHAnsi"/>
          <w:i/>
        </w:rPr>
        <w:t>ie</w:t>
      </w:r>
      <w:r w:rsidRPr="007E42D8">
        <w:rPr>
          <w:rFonts w:asciiTheme="minorHAnsi" w:hAnsiTheme="minorHAnsi" w:cstheme="minorHAnsi"/>
          <w:i/>
          <w:spacing w:val="1"/>
        </w:rPr>
        <w:t>n</w:t>
      </w:r>
      <w:r w:rsidRPr="007E42D8">
        <w:rPr>
          <w:rFonts w:asciiTheme="minorHAnsi" w:hAnsiTheme="minorHAnsi" w:cstheme="minorHAnsi"/>
          <w:i/>
        </w:rPr>
        <w:t>t</w:t>
      </w:r>
      <w:r w:rsidRPr="007E42D8">
        <w:rPr>
          <w:rFonts w:asciiTheme="minorHAnsi" w:hAnsiTheme="minorHAnsi" w:cstheme="minorHAnsi"/>
          <w:i/>
          <w:spacing w:val="1"/>
        </w:rPr>
        <w:t>a</w:t>
      </w:r>
      <w:r w:rsidRPr="007E42D8">
        <w:rPr>
          <w:rFonts w:asciiTheme="minorHAnsi" w:hAnsiTheme="minorHAnsi" w:cstheme="minorHAnsi"/>
          <w:i/>
        </w:rPr>
        <w:t>ted</w:t>
      </w:r>
    </w:p>
    <w:p w14:paraId="4151238A" w14:textId="77777777" w:rsidR="006748C6" w:rsidRPr="007E42D8" w:rsidRDefault="006748C6">
      <w:pPr>
        <w:spacing w:before="6" w:line="120" w:lineRule="exact"/>
        <w:rPr>
          <w:rFonts w:asciiTheme="minorHAnsi" w:hAnsiTheme="minorHAnsi" w:cstheme="minorHAnsi"/>
          <w:sz w:val="12"/>
          <w:szCs w:val="12"/>
        </w:rPr>
      </w:pPr>
    </w:p>
    <w:p w14:paraId="60CD4B1C" w14:textId="77777777" w:rsidR="006748C6" w:rsidRPr="007E42D8" w:rsidRDefault="006748C6">
      <w:pPr>
        <w:spacing w:line="200" w:lineRule="exact"/>
        <w:rPr>
          <w:rFonts w:asciiTheme="minorHAnsi" w:hAnsiTheme="minorHAnsi" w:cstheme="minorHAnsi"/>
        </w:rPr>
      </w:pPr>
    </w:p>
    <w:p w14:paraId="3EC7532E" w14:textId="77777777" w:rsidR="006748C6" w:rsidRPr="007E42D8" w:rsidRDefault="006748C6">
      <w:pPr>
        <w:spacing w:line="200" w:lineRule="exact"/>
        <w:rPr>
          <w:rFonts w:asciiTheme="minorHAnsi" w:hAnsiTheme="minorHAnsi" w:cstheme="minorHAnsi"/>
        </w:rPr>
      </w:pPr>
    </w:p>
    <w:p w14:paraId="7FCED5A9" w14:textId="77777777" w:rsidR="006748C6" w:rsidRPr="007E42D8" w:rsidRDefault="006748C6">
      <w:pPr>
        <w:spacing w:line="200" w:lineRule="exact"/>
        <w:rPr>
          <w:rFonts w:asciiTheme="minorHAnsi" w:hAnsiTheme="minorHAnsi" w:cstheme="minorHAnsi"/>
        </w:rPr>
      </w:pPr>
    </w:p>
    <w:p w14:paraId="3CE7BF50" w14:textId="77777777" w:rsidR="006748C6" w:rsidRPr="007E42D8" w:rsidRDefault="006748C6">
      <w:pPr>
        <w:spacing w:line="200" w:lineRule="exact"/>
        <w:rPr>
          <w:rFonts w:asciiTheme="minorHAnsi" w:hAnsiTheme="minorHAnsi" w:cstheme="minorHAnsi"/>
        </w:rPr>
      </w:pPr>
    </w:p>
    <w:p w14:paraId="21A330EA" w14:textId="77777777" w:rsidR="006748C6" w:rsidRPr="007E42D8" w:rsidRDefault="007E42D8">
      <w:pPr>
        <w:ind w:left="104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spacing w:val="12"/>
        </w:rPr>
        <w:t>P</w:t>
      </w:r>
      <w:r w:rsidRPr="007E42D8">
        <w:rPr>
          <w:rFonts w:asciiTheme="minorHAnsi" w:hAnsiTheme="minorHAnsi" w:cstheme="minorHAnsi"/>
          <w:spacing w:val="10"/>
        </w:rPr>
        <w:t>E</w:t>
      </w:r>
      <w:r w:rsidRPr="007E42D8">
        <w:rPr>
          <w:rFonts w:asciiTheme="minorHAnsi" w:hAnsiTheme="minorHAnsi" w:cstheme="minorHAnsi"/>
          <w:spacing w:val="9"/>
        </w:rPr>
        <w:t>RS</w:t>
      </w:r>
      <w:r w:rsidRPr="007E42D8">
        <w:rPr>
          <w:rFonts w:asciiTheme="minorHAnsi" w:hAnsiTheme="minorHAnsi" w:cstheme="minorHAnsi"/>
          <w:spacing w:val="10"/>
        </w:rPr>
        <w:t>ON</w:t>
      </w:r>
      <w:r w:rsidRPr="007E42D8">
        <w:rPr>
          <w:rFonts w:asciiTheme="minorHAnsi" w:hAnsiTheme="minorHAnsi" w:cstheme="minorHAnsi"/>
          <w:spacing w:val="7"/>
        </w:rPr>
        <w:t>A</w:t>
      </w:r>
      <w:r w:rsidRPr="007E42D8">
        <w:rPr>
          <w:rFonts w:asciiTheme="minorHAnsi" w:hAnsiTheme="minorHAnsi" w:cstheme="minorHAnsi"/>
        </w:rPr>
        <w:t>L</w:t>
      </w:r>
      <w:r w:rsidRPr="007E42D8">
        <w:rPr>
          <w:rFonts w:asciiTheme="minorHAnsi" w:hAnsiTheme="minorHAnsi" w:cstheme="minorHAnsi"/>
          <w:spacing w:val="10"/>
        </w:rPr>
        <w:t xml:space="preserve"> D</w:t>
      </w:r>
      <w:r w:rsidRPr="007E42D8">
        <w:rPr>
          <w:rFonts w:asciiTheme="minorHAnsi" w:hAnsiTheme="minorHAnsi" w:cstheme="minorHAnsi"/>
          <w:spacing w:val="8"/>
        </w:rPr>
        <w:t>E</w:t>
      </w:r>
      <w:r w:rsidRPr="007E42D8">
        <w:rPr>
          <w:rFonts w:asciiTheme="minorHAnsi" w:hAnsiTheme="minorHAnsi" w:cstheme="minorHAnsi"/>
          <w:spacing w:val="13"/>
        </w:rPr>
        <w:t>T</w:t>
      </w:r>
      <w:r w:rsidRPr="007E42D8">
        <w:rPr>
          <w:rFonts w:asciiTheme="minorHAnsi" w:hAnsiTheme="minorHAnsi" w:cstheme="minorHAnsi"/>
          <w:spacing w:val="7"/>
        </w:rPr>
        <w:t>A</w:t>
      </w:r>
      <w:r w:rsidRPr="007E42D8">
        <w:rPr>
          <w:rFonts w:asciiTheme="minorHAnsi" w:hAnsiTheme="minorHAnsi" w:cstheme="minorHAnsi"/>
          <w:spacing w:val="10"/>
        </w:rPr>
        <w:t>I</w:t>
      </w:r>
      <w:r w:rsidRPr="007E42D8">
        <w:rPr>
          <w:rFonts w:asciiTheme="minorHAnsi" w:hAnsiTheme="minorHAnsi" w:cstheme="minorHAnsi"/>
          <w:spacing w:val="8"/>
        </w:rPr>
        <w:t>L</w:t>
      </w:r>
      <w:r w:rsidRPr="007E42D8">
        <w:rPr>
          <w:rFonts w:asciiTheme="minorHAnsi" w:hAnsiTheme="minorHAnsi" w:cstheme="minorHAnsi"/>
        </w:rPr>
        <w:t>S</w:t>
      </w:r>
    </w:p>
    <w:p w14:paraId="0C98341D" w14:textId="77777777" w:rsidR="006748C6" w:rsidRPr="007E42D8" w:rsidRDefault="006748C6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669440AE" w14:textId="77777777" w:rsidR="007E42D8" w:rsidRDefault="007E42D8">
      <w:pPr>
        <w:ind w:left="10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Jokubas Hull</w:t>
      </w:r>
    </w:p>
    <w:p w14:paraId="05393CC9" w14:textId="5E89C696" w:rsidR="006748C6" w:rsidRPr="007E42D8" w:rsidRDefault="007E42D8">
      <w:pPr>
        <w:ind w:left="104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</w:rPr>
        <w:pict w14:anchorId="51CEBED7">
          <v:group id="_x0000_s1041" style="position:absolute;left:0;text-align:left;margin-left:210.05pt;margin-top:-113.2pt;width:9.1pt;height:129.25pt;z-index:-251658752;mso-position-horizontal-relative:page" coordorigin="4201,-2264" coordsize="182,25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1" type="#_x0000_t75" style="position:absolute;left:4201;top:-2264;width:182;height:245">
              <v:imagedata r:id="rId5" o:title=""/>
            </v:shape>
            <v:shape id="_x0000_s1050" type="#_x0000_t75" style="position:absolute;left:4201;top:-2003;width:182;height:245">
              <v:imagedata r:id="rId5" o:title=""/>
            </v:shape>
            <v:shape id="_x0000_s1049" type="#_x0000_t75" style="position:absolute;left:4201;top:-1743;width:182;height:245">
              <v:imagedata r:id="rId5" o:title=""/>
            </v:shape>
            <v:shape id="_x0000_s1048" type="#_x0000_t75" style="position:absolute;left:4201;top:-1484;width:182;height:245">
              <v:imagedata r:id="rId5" o:title=""/>
            </v:shape>
            <v:shape id="_x0000_s1047" type="#_x0000_t75" style="position:absolute;left:4201;top:-1223;width:182;height:245">
              <v:imagedata r:id="rId5" o:title=""/>
            </v:shape>
            <v:shape id="_x0000_s1046" type="#_x0000_t75" style="position:absolute;left:4201;top:-963;width:182;height:245">
              <v:imagedata r:id="rId5" o:title=""/>
            </v:shape>
            <v:shape id="_x0000_s1045" type="#_x0000_t75" style="position:absolute;left:4201;top:-704;width:182;height:245">
              <v:imagedata r:id="rId5" o:title=""/>
            </v:shape>
            <v:shape id="_x0000_s1044" type="#_x0000_t75" style="position:absolute;left:4201;top:-442;width:182;height:245">
              <v:imagedata r:id="rId5" o:title=""/>
            </v:shape>
            <v:shape id="_x0000_s1043" type="#_x0000_t75" style="position:absolute;left:4201;top:-183;width:182;height:245">
              <v:imagedata r:id="rId5" o:title=""/>
            </v:shape>
            <v:shape id="_x0000_s1042" type="#_x0000_t75" style="position:absolute;left:4201;top:76;width:182;height:245">
              <v:imagedata r:id="rId5" o:title=""/>
            </v:shape>
            <w10:wrap anchorx="page"/>
          </v:group>
        </w:pict>
      </w:r>
      <w:r w:rsidRPr="007E42D8">
        <w:rPr>
          <w:rFonts w:asciiTheme="minorHAnsi" w:hAnsiTheme="minorHAnsi" w:cstheme="minorHAnsi"/>
          <w:i/>
          <w:spacing w:val="1"/>
        </w:rPr>
        <w:t>3</w:t>
      </w:r>
      <w:r w:rsidRPr="007E42D8">
        <w:rPr>
          <w:rFonts w:asciiTheme="minorHAnsi" w:hAnsiTheme="minorHAnsi" w:cstheme="minorHAnsi"/>
          <w:i/>
        </w:rPr>
        <w:t>4 A</w:t>
      </w:r>
      <w:r w:rsidRPr="007E42D8">
        <w:rPr>
          <w:rFonts w:asciiTheme="minorHAnsi" w:hAnsiTheme="minorHAnsi" w:cstheme="minorHAnsi"/>
          <w:i/>
          <w:spacing w:val="1"/>
        </w:rPr>
        <w:t>n</w:t>
      </w:r>
      <w:r w:rsidRPr="007E42D8">
        <w:rPr>
          <w:rFonts w:asciiTheme="minorHAnsi" w:hAnsiTheme="minorHAnsi" w:cstheme="minorHAnsi"/>
          <w:i/>
        </w:rPr>
        <w:t>ywhere</w:t>
      </w:r>
      <w:r w:rsidRPr="007E42D8">
        <w:rPr>
          <w:rFonts w:asciiTheme="minorHAnsi" w:hAnsiTheme="minorHAnsi" w:cstheme="minorHAnsi"/>
          <w:i/>
          <w:spacing w:val="-8"/>
        </w:rPr>
        <w:t xml:space="preserve"> </w:t>
      </w:r>
      <w:r w:rsidRPr="007E42D8">
        <w:rPr>
          <w:rFonts w:asciiTheme="minorHAnsi" w:hAnsiTheme="minorHAnsi" w:cstheme="minorHAnsi"/>
          <w:i/>
        </w:rPr>
        <w:t>R</w:t>
      </w:r>
      <w:r w:rsidRPr="007E42D8">
        <w:rPr>
          <w:rFonts w:asciiTheme="minorHAnsi" w:hAnsiTheme="minorHAnsi" w:cstheme="minorHAnsi"/>
          <w:i/>
          <w:spacing w:val="-1"/>
        </w:rPr>
        <w:t>o</w:t>
      </w:r>
      <w:r w:rsidRPr="007E42D8">
        <w:rPr>
          <w:rFonts w:asciiTheme="minorHAnsi" w:hAnsiTheme="minorHAnsi" w:cstheme="minorHAnsi"/>
          <w:i/>
          <w:spacing w:val="1"/>
        </w:rPr>
        <w:t>a</w:t>
      </w:r>
      <w:r w:rsidRPr="007E42D8">
        <w:rPr>
          <w:rFonts w:asciiTheme="minorHAnsi" w:hAnsiTheme="minorHAnsi" w:cstheme="minorHAnsi"/>
          <w:i/>
        </w:rPr>
        <w:t>d</w:t>
      </w:r>
    </w:p>
    <w:p w14:paraId="7FDD9101" w14:textId="77777777" w:rsidR="006748C6" w:rsidRPr="007E42D8" w:rsidRDefault="007E42D8">
      <w:pPr>
        <w:ind w:left="104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i/>
          <w:spacing w:val="-1"/>
        </w:rPr>
        <w:t>C</w:t>
      </w:r>
      <w:r w:rsidRPr="007E42D8">
        <w:rPr>
          <w:rFonts w:asciiTheme="minorHAnsi" w:hAnsiTheme="minorHAnsi" w:cstheme="minorHAnsi"/>
          <w:i/>
          <w:spacing w:val="1"/>
        </w:rPr>
        <w:t>o</w:t>
      </w:r>
      <w:r w:rsidRPr="007E42D8">
        <w:rPr>
          <w:rFonts w:asciiTheme="minorHAnsi" w:hAnsiTheme="minorHAnsi" w:cstheme="minorHAnsi"/>
          <w:i/>
        </w:rPr>
        <w:t>v</w:t>
      </w:r>
      <w:r w:rsidRPr="007E42D8">
        <w:rPr>
          <w:rFonts w:asciiTheme="minorHAnsi" w:hAnsiTheme="minorHAnsi" w:cstheme="minorHAnsi"/>
          <w:i/>
          <w:spacing w:val="1"/>
        </w:rPr>
        <w:t>en</w:t>
      </w:r>
      <w:r w:rsidRPr="007E42D8">
        <w:rPr>
          <w:rFonts w:asciiTheme="minorHAnsi" w:hAnsiTheme="minorHAnsi" w:cstheme="minorHAnsi"/>
          <w:i/>
        </w:rPr>
        <w:t>t</w:t>
      </w:r>
      <w:r w:rsidRPr="007E42D8">
        <w:rPr>
          <w:rFonts w:asciiTheme="minorHAnsi" w:hAnsiTheme="minorHAnsi" w:cstheme="minorHAnsi"/>
          <w:i/>
          <w:spacing w:val="-1"/>
        </w:rPr>
        <w:t>r</w:t>
      </w:r>
      <w:r w:rsidRPr="007E42D8">
        <w:rPr>
          <w:rFonts w:asciiTheme="minorHAnsi" w:hAnsiTheme="minorHAnsi" w:cstheme="minorHAnsi"/>
          <w:i/>
        </w:rPr>
        <w:t>y</w:t>
      </w:r>
    </w:p>
    <w:p w14:paraId="7210D716" w14:textId="77777777" w:rsidR="006748C6" w:rsidRPr="007E42D8" w:rsidRDefault="007E42D8">
      <w:pPr>
        <w:ind w:left="104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i/>
          <w:spacing w:val="-1"/>
        </w:rPr>
        <w:t>C</w:t>
      </w:r>
      <w:r w:rsidRPr="007E42D8">
        <w:rPr>
          <w:rFonts w:asciiTheme="minorHAnsi" w:hAnsiTheme="minorHAnsi" w:cstheme="minorHAnsi"/>
          <w:i/>
        </w:rPr>
        <w:t>V6</w:t>
      </w:r>
      <w:r w:rsidRPr="007E42D8">
        <w:rPr>
          <w:rFonts w:asciiTheme="minorHAnsi" w:hAnsiTheme="minorHAnsi" w:cstheme="minorHAnsi"/>
          <w:i/>
          <w:spacing w:val="-3"/>
        </w:rPr>
        <w:t xml:space="preserve"> </w:t>
      </w:r>
      <w:r w:rsidRPr="007E42D8">
        <w:rPr>
          <w:rFonts w:asciiTheme="minorHAnsi" w:hAnsiTheme="minorHAnsi" w:cstheme="minorHAnsi"/>
          <w:i/>
          <w:spacing w:val="1"/>
        </w:rPr>
        <w:t>7</w:t>
      </w:r>
      <w:r w:rsidRPr="007E42D8">
        <w:rPr>
          <w:rFonts w:asciiTheme="minorHAnsi" w:hAnsiTheme="minorHAnsi" w:cstheme="minorHAnsi"/>
          <w:i/>
        </w:rPr>
        <w:t>RF</w:t>
      </w:r>
    </w:p>
    <w:p w14:paraId="0B184D6C" w14:textId="77777777" w:rsidR="006748C6" w:rsidRPr="007E42D8" w:rsidRDefault="006748C6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3E5EE766" w14:textId="77777777" w:rsidR="006748C6" w:rsidRPr="007E42D8" w:rsidRDefault="007E42D8">
      <w:pPr>
        <w:ind w:left="104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i/>
        </w:rPr>
        <w:t>T:</w:t>
      </w:r>
      <w:r w:rsidRPr="007E42D8">
        <w:rPr>
          <w:rFonts w:asciiTheme="minorHAnsi" w:hAnsiTheme="minorHAnsi" w:cstheme="minorHAnsi"/>
          <w:i/>
          <w:spacing w:val="-1"/>
        </w:rPr>
        <w:t xml:space="preserve"> </w:t>
      </w:r>
      <w:r w:rsidRPr="007E42D8">
        <w:rPr>
          <w:rFonts w:asciiTheme="minorHAnsi" w:hAnsiTheme="minorHAnsi" w:cstheme="minorHAnsi"/>
          <w:i/>
          <w:spacing w:val="1"/>
        </w:rPr>
        <w:t>024</w:t>
      </w:r>
      <w:r w:rsidRPr="007E42D8">
        <w:rPr>
          <w:rFonts w:asciiTheme="minorHAnsi" w:hAnsiTheme="minorHAnsi" w:cstheme="minorHAnsi"/>
          <w:i/>
          <w:spacing w:val="-1"/>
        </w:rPr>
        <w:t>7</w:t>
      </w:r>
      <w:r w:rsidRPr="007E42D8">
        <w:rPr>
          <w:rFonts w:asciiTheme="minorHAnsi" w:hAnsiTheme="minorHAnsi" w:cstheme="minorHAnsi"/>
          <w:i/>
        </w:rPr>
        <w:t>6</w:t>
      </w:r>
      <w:r w:rsidRPr="007E42D8">
        <w:rPr>
          <w:rFonts w:asciiTheme="minorHAnsi" w:hAnsiTheme="minorHAnsi" w:cstheme="minorHAnsi"/>
          <w:i/>
          <w:spacing w:val="-4"/>
        </w:rPr>
        <w:t xml:space="preserve"> </w:t>
      </w:r>
      <w:r w:rsidRPr="007E42D8">
        <w:rPr>
          <w:rFonts w:asciiTheme="minorHAnsi" w:hAnsiTheme="minorHAnsi" w:cstheme="minorHAnsi"/>
          <w:i/>
          <w:spacing w:val="-1"/>
        </w:rPr>
        <w:t>8</w:t>
      </w:r>
      <w:r w:rsidRPr="007E42D8">
        <w:rPr>
          <w:rFonts w:asciiTheme="minorHAnsi" w:hAnsiTheme="minorHAnsi" w:cstheme="minorHAnsi"/>
          <w:i/>
          <w:spacing w:val="1"/>
        </w:rPr>
        <w:t>8</w:t>
      </w:r>
      <w:r w:rsidRPr="007E42D8">
        <w:rPr>
          <w:rFonts w:asciiTheme="minorHAnsi" w:hAnsiTheme="minorHAnsi" w:cstheme="minorHAnsi"/>
          <w:i/>
        </w:rPr>
        <w:t>8</w:t>
      </w:r>
      <w:r w:rsidRPr="007E42D8">
        <w:rPr>
          <w:rFonts w:asciiTheme="minorHAnsi" w:hAnsiTheme="minorHAnsi" w:cstheme="minorHAnsi"/>
          <w:i/>
          <w:spacing w:val="-2"/>
        </w:rPr>
        <w:t xml:space="preserve"> </w:t>
      </w:r>
      <w:r w:rsidRPr="007E42D8">
        <w:rPr>
          <w:rFonts w:asciiTheme="minorHAnsi" w:hAnsiTheme="minorHAnsi" w:cstheme="minorHAnsi"/>
          <w:i/>
          <w:spacing w:val="-1"/>
        </w:rPr>
        <w:t>5</w:t>
      </w:r>
      <w:r w:rsidRPr="007E42D8">
        <w:rPr>
          <w:rFonts w:asciiTheme="minorHAnsi" w:hAnsiTheme="minorHAnsi" w:cstheme="minorHAnsi"/>
          <w:i/>
          <w:spacing w:val="1"/>
        </w:rPr>
        <w:t>54</w:t>
      </w:r>
      <w:r w:rsidRPr="007E42D8">
        <w:rPr>
          <w:rFonts w:asciiTheme="minorHAnsi" w:hAnsiTheme="minorHAnsi" w:cstheme="minorHAnsi"/>
          <w:i/>
        </w:rPr>
        <w:t>4</w:t>
      </w:r>
    </w:p>
    <w:p w14:paraId="59E0129D" w14:textId="77777777" w:rsidR="006748C6" w:rsidRPr="007E42D8" w:rsidRDefault="007E42D8">
      <w:pPr>
        <w:spacing w:line="220" w:lineRule="exact"/>
        <w:ind w:left="104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i/>
        </w:rPr>
        <w:t>M:</w:t>
      </w:r>
      <w:r w:rsidRPr="007E42D8">
        <w:rPr>
          <w:rFonts w:asciiTheme="minorHAnsi" w:hAnsiTheme="minorHAnsi" w:cstheme="minorHAnsi"/>
          <w:i/>
          <w:spacing w:val="-1"/>
        </w:rPr>
        <w:t xml:space="preserve"> </w:t>
      </w:r>
      <w:r w:rsidRPr="007E42D8">
        <w:rPr>
          <w:rFonts w:asciiTheme="minorHAnsi" w:hAnsiTheme="minorHAnsi" w:cstheme="minorHAnsi"/>
          <w:i/>
          <w:spacing w:val="1"/>
        </w:rPr>
        <w:t>088</w:t>
      </w:r>
      <w:r w:rsidRPr="007E42D8">
        <w:rPr>
          <w:rFonts w:asciiTheme="minorHAnsi" w:hAnsiTheme="minorHAnsi" w:cstheme="minorHAnsi"/>
          <w:i/>
        </w:rPr>
        <w:t>7</w:t>
      </w:r>
      <w:r w:rsidRPr="007E42D8">
        <w:rPr>
          <w:rFonts w:asciiTheme="minorHAnsi" w:hAnsiTheme="minorHAnsi" w:cstheme="minorHAnsi"/>
          <w:i/>
          <w:spacing w:val="-4"/>
        </w:rPr>
        <w:t xml:space="preserve"> </w:t>
      </w:r>
      <w:r w:rsidRPr="007E42D8">
        <w:rPr>
          <w:rFonts w:asciiTheme="minorHAnsi" w:hAnsiTheme="minorHAnsi" w:cstheme="minorHAnsi"/>
          <w:i/>
          <w:spacing w:val="1"/>
        </w:rPr>
        <w:t>22</w:t>
      </w:r>
      <w:r w:rsidRPr="007E42D8">
        <w:rPr>
          <w:rFonts w:asciiTheme="minorHAnsi" w:hAnsiTheme="minorHAnsi" w:cstheme="minorHAnsi"/>
          <w:i/>
        </w:rPr>
        <w:t>2</w:t>
      </w:r>
      <w:r w:rsidRPr="007E42D8">
        <w:rPr>
          <w:rFonts w:asciiTheme="minorHAnsi" w:hAnsiTheme="minorHAnsi" w:cstheme="minorHAnsi"/>
          <w:i/>
          <w:spacing w:val="-4"/>
        </w:rPr>
        <w:t xml:space="preserve"> </w:t>
      </w:r>
      <w:r w:rsidRPr="007E42D8">
        <w:rPr>
          <w:rFonts w:asciiTheme="minorHAnsi" w:hAnsiTheme="minorHAnsi" w:cstheme="minorHAnsi"/>
          <w:i/>
          <w:spacing w:val="1"/>
        </w:rPr>
        <w:t>9</w:t>
      </w:r>
      <w:r w:rsidRPr="007E42D8">
        <w:rPr>
          <w:rFonts w:asciiTheme="minorHAnsi" w:hAnsiTheme="minorHAnsi" w:cstheme="minorHAnsi"/>
          <w:i/>
          <w:spacing w:val="-1"/>
        </w:rPr>
        <w:t>9</w:t>
      </w:r>
      <w:r w:rsidRPr="007E42D8">
        <w:rPr>
          <w:rFonts w:asciiTheme="minorHAnsi" w:hAnsiTheme="minorHAnsi" w:cstheme="minorHAnsi"/>
          <w:i/>
          <w:spacing w:val="1"/>
        </w:rPr>
        <w:t>9</w:t>
      </w:r>
      <w:r w:rsidRPr="007E42D8">
        <w:rPr>
          <w:rFonts w:asciiTheme="minorHAnsi" w:hAnsiTheme="minorHAnsi" w:cstheme="minorHAnsi"/>
          <w:i/>
        </w:rPr>
        <w:t>9</w:t>
      </w:r>
    </w:p>
    <w:p w14:paraId="0436F3B8" w14:textId="2DD30FA8" w:rsidR="006748C6" w:rsidRPr="007E42D8" w:rsidRDefault="007E42D8">
      <w:pPr>
        <w:ind w:left="104" w:right="-50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i/>
          <w:spacing w:val="1"/>
        </w:rPr>
        <w:t>E</w:t>
      </w:r>
      <w:r w:rsidRPr="007E42D8">
        <w:rPr>
          <w:rFonts w:asciiTheme="minorHAnsi" w:hAnsiTheme="minorHAnsi" w:cstheme="minorHAnsi"/>
          <w:i/>
        </w:rPr>
        <w:t>:</w:t>
      </w:r>
      <w:r w:rsidRPr="007E42D8">
        <w:rPr>
          <w:rFonts w:asciiTheme="minorHAnsi" w:hAnsiTheme="minorHAnsi" w:cstheme="minorHAnsi"/>
          <w:i/>
          <w:spacing w:val="-2"/>
        </w:rPr>
        <w:t xml:space="preserve"> </w:t>
      </w:r>
      <w:r w:rsidRPr="007E42D8">
        <w:rPr>
          <w:rFonts w:asciiTheme="minorHAnsi" w:hAnsiTheme="minorHAnsi" w:cstheme="minorHAnsi"/>
          <w:i/>
          <w:spacing w:val="-49"/>
        </w:rPr>
        <w:t xml:space="preserve"> </w:t>
      </w:r>
      <w:r>
        <w:rPr>
          <w:rFonts w:asciiTheme="minorHAnsi" w:hAnsiTheme="minorHAnsi" w:cstheme="minorHAnsi"/>
          <w:i/>
          <w:spacing w:val="1"/>
          <w:u w:val="single" w:color="0000FF"/>
        </w:rPr>
        <w:t>jokubas@gmail.com</w:t>
      </w:r>
    </w:p>
    <w:p w14:paraId="4B3095C9" w14:textId="77777777" w:rsidR="006748C6" w:rsidRPr="007E42D8" w:rsidRDefault="006748C6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21EF25D9" w14:textId="77777777" w:rsidR="006748C6" w:rsidRPr="007E42D8" w:rsidRDefault="007E42D8">
      <w:pPr>
        <w:ind w:left="104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i/>
        </w:rPr>
        <w:t>DO</w:t>
      </w:r>
      <w:r w:rsidRPr="007E42D8">
        <w:rPr>
          <w:rFonts w:asciiTheme="minorHAnsi" w:hAnsiTheme="minorHAnsi" w:cstheme="minorHAnsi"/>
          <w:i/>
          <w:spacing w:val="1"/>
        </w:rPr>
        <w:t>B</w:t>
      </w:r>
      <w:r w:rsidRPr="007E42D8">
        <w:rPr>
          <w:rFonts w:asciiTheme="minorHAnsi" w:hAnsiTheme="minorHAnsi" w:cstheme="minorHAnsi"/>
          <w:i/>
        </w:rPr>
        <w:t>:</w:t>
      </w:r>
      <w:r w:rsidRPr="007E42D8">
        <w:rPr>
          <w:rFonts w:asciiTheme="minorHAnsi" w:hAnsiTheme="minorHAnsi" w:cstheme="minorHAnsi"/>
          <w:i/>
          <w:spacing w:val="-4"/>
        </w:rPr>
        <w:t xml:space="preserve"> </w:t>
      </w:r>
      <w:r w:rsidRPr="007E42D8">
        <w:rPr>
          <w:rFonts w:asciiTheme="minorHAnsi" w:hAnsiTheme="minorHAnsi" w:cstheme="minorHAnsi"/>
          <w:i/>
          <w:spacing w:val="1"/>
        </w:rPr>
        <w:t>12</w:t>
      </w:r>
      <w:r w:rsidRPr="007E42D8">
        <w:rPr>
          <w:rFonts w:asciiTheme="minorHAnsi" w:hAnsiTheme="minorHAnsi" w:cstheme="minorHAnsi"/>
          <w:i/>
        </w:rPr>
        <w:t>/</w:t>
      </w:r>
      <w:r w:rsidRPr="007E42D8">
        <w:rPr>
          <w:rFonts w:asciiTheme="minorHAnsi" w:hAnsiTheme="minorHAnsi" w:cstheme="minorHAnsi"/>
          <w:i/>
          <w:spacing w:val="3"/>
        </w:rPr>
        <w:t>0</w:t>
      </w:r>
      <w:r w:rsidRPr="007E42D8">
        <w:rPr>
          <w:rFonts w:asciiTheme="minorHAnsi" w:hAnsiTheme="minorHAnsi" w:cstheme="minorHAnsi"/>
          <w:i/>
          <w:spacing w:val="1"/>
        </w:rPr>
        <w:t>9</w:t>
      </w:r>
      <w:r w:rsidRPr="007E42D8">
        <w:rPr>
          <w:rFonts w:asciiTheme="minorHAnsi" w:hAnsiTheme="minorHAnsi" w:cstheme="minorHAnsi"/>
          <w:i/>
        </w:rPr>
        <w:t>/</w:t>
      </w:r>
      <w:r w:rsidRPr="007E42D8">
        <w:rPr>
          <w:rFonts w:asciiTheme="minorHAnsi" w:hAnsiTheme="minorHAnsi" w:cstheme="minorHAnsi"/>
          <w:i/>
          <w:spacing w:val="-1"/>
        </w:rPr>
        <w:t>1</w:t>
      </w:r>
      <w:r w:rsidRPr="007E42D8">
        <w:rPr>
          <w:rFonts w:asciiTheme="minorHAnsi" w:hAnsiTheme="minorHAnsi" w:cstheme="minorHAnsi"/>
          <w:i/>
          <w:spacing w:val="1"/>
        </w:rPr>
        <w:t>98</w:t>
      </w:r>
      <w:r w:rsidRPr="007E42D8">
        <w:rPr>
          <w:rFonts w:asciiTheme="minorHAnsi" w:hAnsiTheme="minorHAnsi" w:cstheme="minorHAnsi"/>
          <w:i/>
        </w:rPr>
        <w:t>5</w:t>
      </w:r>
    </w:p>
    <w:p w14:paraId="6E8BC9E6" w14:textId="77777777" w:rsidR="006748C6" w:rsidRPr="007E42D8" w:rsidRDefault="007E42D8">
      <w:pPr>
        <w:ind w:left="104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i/>
        </w:rPr>
        <w:t>Dr</w:t>
      </w:r>
      <w:r w:rsidRPr="007E42D8">
        <w:rPr>
          <w:rFonts w:asciiTheme="minorHAnsi" w:hAnsiTheme="minorHAnsi" w:cstheme="minorHAnsi"/>
          <w:i/>
          <w:spacing w:val="-1"/>
        </w:rPr>
        <w:t>i</w:t>
      </w:r>
      <w:r w:rsidRPr="007E42D8">
        <w:rPr>
          <w:rFonts w:asciiTheme="minorHAnsi" w:hAnsiTheme="minorHAnsi" w:cstheme="minorHAnsi"/>
          <w:i/>
        </w:rPr>
        <w:t>vi</w:t>
      </w:r>
      <w:r w:rsidRPr="007E42D8">
        <w:rPr>
          <w:rFonts w:asciiTheme="minorHAnsi" w:hAnsiTheme="minorHAnsi" w:cstheme="minorHAnsi"/>
          <w:i/>
          <w:spacing w:val="1"/>
        </w:rPr>
        <w:t>n</w:t>
      </w:r>
      <w:r w:rsidRPr="007E42D8">
        <w:rPr>
          <w:rFonts w:asciiTheme="minorHAnsi" w:hAnsiTheme="minorHAnsi" w:cstheme="minorHAnsi"/>
          <w:i/>
        </w:rPr>
        <w:t>g</w:t>
      </w:r>
      <w:r w:rsidRPr="007E42D8">
        <w:rPr>
          <w:rFonts w:asciiTheme="minorHAnsi" w:hAnsiTheme="minorHAnsi" w:cstheme="minorHAnsi"/>
          <w:i/>
          <w:spacing w:val="-5"/>
        </w:rPr>
        <w:t xml:space="preserve"> </w:t>
      </w:r>
      <w:r w:rsidRPr="007E42D8">
        <w:rPr>
          <w:rFonts w:asciiTheme="minorHAnsi" w:hAnsiTheme="minorHAnsi" w:cstheme="minorHAnsi"/>
          <w:i/>
        </w:rPr>
        <w:t>lice</w:t>
      </w:r>
      <w:r w:rsidRPr="007E42D8">
        <w:rPr>
          <w:rFonts w:asciiTheme="minorHAnsi" w:hAnsiTheme="minorHAnsi" w:cstheme="minorHAnsi"/>
          <w:i/>
          <w:spacing w:val="1"/>
        </w:rPr>
        <w:t>n</w:t>
      </w:r>
      <w:r w:rsidRPr="007E42D8">
        <w:rPr>
          <w:rFonts w:asciiTheme="minorHAnsi" w:hAnsiTheme="minorHAnsi" w:cstheme="minorHAnsi"/>
          <w:i/>
          <w:spacing w:val="-1"/>
        </w:rPr>
        <w:t>s</w:t>
      </w:r>
      <w:r w:rsidRPr="007E42D8">
        <w:rPr>
          <w:rFonts w:asciiTheme="minorHAnsi" w:hAnsiTheme="minorHAnsi" w:cstheme="minorHAnsi"/>
          <w:i/>
        </w:rPr>
        <w:t>e:</w:t>
      </w:r>
      <w:r w:rsidRPr="007E42D8">
        <w:rPr>
          <w:rFonts w:asciiTheme="minorHAnsi" w:hAnsiTheme="minorHAnsi" w:cstheme="minorHAnsi"/>
          <w:i/>
          <w:spacing w:val="45"/>
        </w:rPr>
        <w:t xml:space="preserve"> </w:t>
      </w:r>
      <w:r w:rsidRPr="007E42D8">
        <w:rPr>
          <w:rFonts w:asciiTheme="minorHAnsi" w:hAnsiTheme="minorHAnsi" w:cstheme="minorHAnsi"/>
          <w:i/>
        </w:rPr>
        <w:t>Yes</w:t>
      </w:r>
    </w:p>
    <w:p w14:paraId="03CD751E" w14:textId="77777777" w:rsidR="006748C6" w:rsidRPr="007E42D8" w:rsidRDefault="007E42D8">
      <w:pPr>
        <w:ind w:left="104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i/>
          <w:spacing w:val="-1"/>
        </w:rPr>
        <w:t>N</w:t>
      </w:r>
      <w:r w:rsidRPr="007E42D8">
        <w:rPr>
          <w:rFonts w:asciiTheme="minorHAnsi" w:hAnsiTheme="minorHAnsi" w:cstheme="minorHAnsi"/>
          <w:i/>
          <w:spacing w:val="1"/>
        </w:rPr>
        <w:t>a</w:t>
      </w:r>
      <w:r w:rsidRPr="007E42D8">
        <w:rPr>
          <w:rFonts w:asciiTheme="minorHAnsi" w:hAnsiTheme="minorHAnsi" w:cstheme="minorHAnsi"/>
          <w:i/>
        </w:rPr>
        <w:t>ti</w:t>
      </w:r>
      <w:r w:rsidRPr="007E42D8">
        <w:rPr>
          <w:rFonts w:asciiTheme="minorHAnsi" w:hAnsiTheme="minorHAnsi" w:cstheme="minorHAnsi"/>
          <w:i/>
          <w:spacing w:val="1"/>
        </w:rPr>
        <w:t>ona</w:t>
      </w:r>
      <w:r w:rsidRPr="007E42D8">
        <w:rPr>
          <w:rFonts w:asciiTheme="minorHAnsi" w:hAnsiTheme="minorHAnsi" w:cstheme="minorHAnsi"/>
          <w:i/>
        </w:rPr>
        <w:t>lity:</w:t>
      </w:r>
      <w:r w:rsidRPr="007E42D8">
        <w:rPr>
          <w:rFonts w:asciiTheme="minorHAnsi" w:hAnsiTheme="minorHAnsi" w:cstheme="minorHAnsi"/>
          <w:i/>
          <w:spacing w:val="-9"/>
        </w:rPr>
        <w:t xml:space="preserve"> </w:t>
      </w:r>
      <w:r w:rsidRPr="007E42D8">
        <w:rPr>
          <w:rFonts w:asciiTheme="minorHAnsi" w:hAnsiTheme="minorHAnsi" w:cstheme="minorHAnsi"/>
          <w:i/>
        </w:rPr>
        <w:t>B</w:t>
      </w:r>
      <w:r w:rsidRPr="007E42D8">
        <w:rPr>
          <w:rFonts w:asciiTheme="minorHAnsi" w:hAnsiTheme="minorHAnsi" w:cstheme="minorHAnsi"/>
          <w:i/>
          <w:spacing w:val="-1"/>
        </w:rPr>
        <w:t>r</w:t>
      </w:r>
      <w:r w:rsidRPr="007E42D8">
        <w:rPr>
          <w:rFonts w:asciiTheme="minorHAnsi" w:hAnsiTheme="minorHAnsi" w:cstheme="minorHAnsi"/>
          <w:i/>
        </w:rPr>
        <w:t>iti</w:t>
      </w:r>
      <w:r w:rsidRPr="007E42D8">
        <w:rPr>
          <w:rFonts w:asciiTheme="minorHAnsi" w:hAnsiTheme="minorHAnsi" w:cstheme="minorHAnsi"/>
          <w:i/>
          <w:spacing w:val="-1"/>
        </w:rPr>
        <w:t>s</w:t>
      </w:r>
      <w:r w:rsidRPr="007E42D8">
        <w:rPr>
          <w:rFonts w:asciiTheme="minorHAnsi" w:hAnsiTheme="minorHAnsi" w:cstheme="minorHAnsi"/>
          <w:i/>
        </w:rPr>
        <w:t>h</w:t>
      </w:r>
    </w:p>
    <w:p w14:paraId="751E7BD3" w14:textId="77777777" w:rsidR="007E42D8" w:rsidRPr="007E42D8" w:rsidRDefault="007E42D8">
      <w:pPr>
        <w:spacing w:before="39" w:line="294" w:lineRule="auto"/>
        <w:ind w:right="4457"/>
        <w:rPr>
          <w:rFonts w:asciiTheme="minorHAnsi" w:hAnsiTheme="minorHAnsi" w:cstheme="minorHAnsi"/>
          <w:sz w:val="22"/>
          <w:szCs w:val="22"/>
        </w:rPr>
      </w:pPr>
      <w:r w:rsidRPr="007E42D8">
        <w:rPr>
          <w:rFonts w:asciiTheme="minorHAnsi" w:hAnsiTheme="minorHAnsi" w:cstheme="minorHAnsi"/>
        </w:rPr>
        <w:br w:type="column"/>
      </w:r>
      <w:r w:rsidRPr="007E42D8">
        <w:rPr>
          <w:rFonts w:asciiTheme="minorHAnsi" w:hAnsiTheme="minorHAnsi" w:cstheme="minorHAnsi"/>
          <w:sz w:val="22"/>
          <w:szCs w:val="22"/>
        </w:rPr>
        <w:t>Jokubas Hull</w:t>
      </w:r>
    </w:p>
    <w:p w14:paraId="7C12BD69" w14:textId="3A4E9E5F" w:rsidR="006748C6" w:rsidRPr="007E42D8" w:rsidRDefault="007E42D8">
      <w:pPr>
        <w:spacing w:before="39" w:line="294" w:lineRule="auto"/>
        <w:ind w:right="4457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sz w:val="40"/>
          <w:szCs w:val="40"/>
        </w:rPr>
        <w:t>B</w:t>
      </w:r>
      <w:r w:rsidRPr="007E42D8">
        <w:rPr>
          <w:rFonts w:asciiTheme="minorHAnsi" w:hAnsiTheme="minorHAnsi" w:cstheme="minorHAnsi"/>
          <w:spacing w:val="-2"/>
          <w:sz w:val="40"/>
          <w:szCs w:val="40"/>
        </w:rPr>
        <w:t>o</w:t>
      </w:r>
      <w:r w:rsidRPr="007E42D8">
        <w:rPr>
          <w:rFonts w:asciiTheme="minorHAnsi" w:hAnsiTheme="minorHAnsi" w:cstheme="minorHAnsi"/>
          <w:sz w:val="40"/>
          <w:szCs w:val="40"/>
        </w:rPr>
        <w:t>o</w:t>
      </w:r>
      <w:r w:rsidRPr="007E42D8">
        <w:rPr>
          <w:rFonts w:asciiTheme="minorHAnsi" w:hAnsiTheme="minorHAnsi" w:cstheme="minorHAnsi"/>
          <w:spacing w:val="-2"/>
          <w:sz w:val="40"/>
          <w:szCs w:val="40"/>
        </w:rPr>
        <w:t>k</w:t>
      </w:r>
      <w:r w:rsidRPr="007E42D8">
        <w:rPr>
          <w:rFonts w:asciiTheme="minorHAnsi" w:hAnsiTheme="minorHAnsi" w:cstheme="minorHAnsi"/>
          <w:sz w:val="40"/>
          <w:szCs w:val="40"/>
        </w:rPr>
        <w:t>k</w:t>
      </w:r>
      <w:r w:rsidRPr="007E42D8">
        <w:rPr>
          <w:rFonts w:asciiTheme="minorHAnsi" w:hAnsiTheme="minorHAnsi" w:cstheme="minorHAnsi"/>
          <w:spacing w:val="-2"/>
          <w:sz w:val="40"/>
          <w:szCs w:val="40"/>
        </w:rPr>
        <w:t>e</w:t>
      </w:r>
      <w:r w:rsidRPr="007E42D8">
        <w:rPr>
          <w:rFonts w:asciiTheme="minorHAnsi" w:hAnsiTheme="minorHAnsi" w:cstheme="minorHAnsi"/>
          <w:spacing w:val="-3"/>
          <w:sz w:val="40"/>
          <w:szCs w:val="40"/>
        </w:rPr>
        <w:t>e</w:t>
      </w:r>
      <w:r w:rsidRPr="007E42D8">
        <w:rPr>
          <w:rFonts w:asciiTheme="minorHAnsi" w:hAnsiTheme="minorHAnsi" w:cstheme="minorHAnsi"/>
          <w:sz w:val="40"/>
          <w:szCs w:val="40"/>
        </w:rPr>
        <w:t>p</w:t>
      </w:r>
      <w:r w:rsidRPr="007E42D8">
        <w:rPr>
          <w:rFonts w:asciiTheme="minorHAnsi" w:hAnsiTheme="minorHAnsi" w:cstheme="minorHAnsi"/>
          <w:spacing w:val="-4"/>
          <w:sz w:val="40"/>
          <w:szCs w:val="40"/>
        </w:rPr>
        <w:t>e</w:t>
      </w:r>
      <w:r w:rsidRPr="007E42D8">
        <w:rPr>
          <w:rFonts w:asciiTheme="minorHAnsi" w:hAnsiTheme="minorHAnsi" w:cstheme="minorHAnsi"/>
          <w:sz w:val="40"/>
          <w:szCs w:val="40"/>
        </w:rPr>
        <w:t>r</w:t>
      </w:r>
      <w:r w:rsidRPr="007E42D8">
        <w:rPr>
          <w:rFonts w:asciiTheme="minorHAnsi" w:hAnsiTheme="minorHAnsi" w:cstheme="minorHAnsi"/>
          <w:spacing w:val="-1"/>
          <w:sz w:val="40"/>
          <w:szCs w:val="40"/>
        </w:rPr>
        <w:t xml:space="preserve"> </w:t>
      </w:r>
      <w:r w:rsidRPr="007E42D8">
        <w:rPr>
          <w:rFonts w:asciiTheme="minorHAnsi" w:hAnsiTheme="minorHAnsi" w:cstheme="minorHAnsi"/>
          <w:spacing w:val="-3"/>
          <w:sz w:val="40"/>
          <w:szCs w:val="40"/>
        </w:rPr>
        <w:t>C</w:t>
      </w:r>
      <w:r w:rsidRPr="007E42D8">
        <w:rPr>
          <w:rFonts w:asciiTheme="minorHAnsi" w:hAnsiTheme="minorHAnsi" w:cstheme="minorHAnsi"/>
          <w:sz w:val="40"/>
          <w:szCs w:val="40"/>
        </w:rPr>
        <w:t xml:space="preserve">V </w:t>
      </w:r>
      <w:r w:rsidRPr="007E42D8">
        <w:rPr>
          <w:rFonts w:asciiTheme="minorHAnsi" w:hAnsiTheme="minorHAnsi" w:cstheme="minorHAnsi"/>
          <w:spacing w:val="12"/>
        </w:rPr>
        <w:t>P</w:t>
      </w:r>
      <w:r w:rsidRPr="007E42D8">
        <w:rPr>
          <w:rFonts w:asciiTheme="minorHAnsi" w:hAnsiTheme="minorHAnsi" w:cstheme="minorHAnsi"/>
          <w:spacing w:val="13"/>
        </w:rPr>
        <w:t>E</w:t>
      </w:r>
      <w:r w:rsidRPr="007E42D8">
        <w:rPr>
          <w:rFonts w:asciiTheme="minorHAnsi" w:hAnsiTheme="minorHAnsi" w:cstheme="minorHAnsi"/>
          <w:spacing w:val="11"/>
        </w:rPr>
        <w:t>RS</w:t>
      </w:r>
      <w:r w:rsidRPr="007E42D8">
        <w:rPr>
          <w:rFonts w:asciiTheme="minorHAnsi" w:hAnsiTheme="minorHAnsi" w:cstheme="minorHAnsi"/>
          <w:spacing w:val="12"/>
        </w:rPr>
        <w:t>ON</w:t>
      </w:r>
      <w:r w:rsidRPr="007E42D8">
        <w:rPr>
          <w:rFonts w:asciiTheme="minorHAnsi" w:hAnsiTheme="minorHAnsi" w:cstheme="minorHAnsi"/>
          <w:spacing w:val="10"/>
        </w:rPr>
        <w:t>A</w:t>
      </w:r>
      <w:r w:rsidRPr="007E42D8">
        <w:rPr>
          <w:rFonts w:asciiTheme="minorHAnsi" w:hAnsiTheme="minorHAnsi" w:cstheme="minorHAnsi"/>
        </w:rPr>
        <w:t>L</w:t>
      </w:r>
      <w:r w:rsidRPr="007E42D8">
        <w:rPr>
          <w:rFonts w:asciiTheme="minorHAnsi" w:hAnsiTheme="minorHAnsi" w:cstheme="minorHAnsi"/>
          <w:spacing w:val="12"/>
        </w:rPr>
        <w:t xml:space="preserve"> </w:t>
      </w:r>
      <w:r w:rsidRPr="007E42D8">
        <w:rPr>
          <w:rFonts w:asciiTheme="minorHAnsi" w:hAnsiTheme="minorHAnsi" w:cstheme="minorHAnsi"/>
          <w:spacing w:val="11"/>
        </w:rPr>
        <w:t>S</w:t>
      </w:r>
      <w:r w:rsidRPr="007E42D8">
        <w:rPr>
          <w:rFonts w:asciiTheme="minorHAnsi" w:hAnsiTheme="minorHAnsi" w:cstheme="minorHAnsi"/>
          <w:spacing w:val="12"/>
        </w:rPr>
        <w:t>UMM</w:t>
      </w:r>
      <w:r w:rsidRPr="007E42D8">
        <w:rPr>
          <w:rFonts w:asciiTheme="minorHAnsi" w:hAnsiTheme="minorHAnsi" w:cstheme="minorHAnsi"/>
          <w:spacing w:val="10"/>
        </w:rPr>
        <w:t>A</w:t>
      </w:r>
      <w:r w:rsidRPr="007E42D8">
        <w:rPr>
          <w:rFonts w:asciiTheme="minorHAnsi" w:hAnsiTheme="minorHAnsi" w:cstheme="minorHAnsi"/>
          <w:spacing w:val="11"/>
        </w:rPr>
        <w:t>R</w:t>
      </w:r>
      <w:r w:rsidRPr="007E42D8">
        <w:rPr>
          <w:rFonts w:asciiTheme="minorHAnsi" w:hAnsiTheme="minorHAnsi" w:cstheme="minorHAnsi"/>
        </w:rPr>
        <w:t>Y</w:t>
      </w:r>
    </w:p>
    <w:p w14:paraId="75F96A37" w14:textId="77777777" w:rsidR="006748C6" w:rsidRPr="007E42D8" w:rsidRDefault="006748C6">
      <w:pPr>
        <w:spacing w:before="1" w:line="240" w:lineRule="exact"/>
        <w:rPr>
          <w:rFonts w:asciiTheme="minorHAnsi" w:hAnsiTheme="minorHAnsi" w:cstheme="minorHAnsi"/>
          <w:sz w:val="24"/>
          <w:szCs w:val="24"/>
        </w:rPr>
      </w:pPr>
    </w:p>
    <w:p w14:paraId="7C6CB098" w14:textId="77777777" w:rsidR="006748C6" w:rsidRPr="007E42D8" w:rsidRDefault="007E42D8">
      <w:pPr>
        <w:spacing w:line="271" w:lineRule="auto"/>
        <w:ind w:right="304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</w:rPr>
        <w:t>A</w:t>
      </w:r>
      <w:r w:rsidRPr="007E42D8">
        <w:rPr>
          <w:rFonts w:asciiTheme="minorHAnsi" w:hAnsiTheme="minorHAnsi" w:cstheme="minorHAnsi"/>
          <w:spacing w:val="6"/>
        </w:rPr>
        <w:t xml:space="preserve"> 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  <w:spacing w:val="3"/>
        </w:rPr>
        <w:t>hu</w:t>
      </w:r>
      <w:r w:rsidRPr="007E42D8">
        <w:rPr>
          <w:rFonts w:asciiTheme="minorHAnsi" w:hAnsiTheme="minorHAnsi" w:cstheme="minorHAnsi"/>
          <w:spacing w:val="4"/>
        </w:rPr>
        <w:t>si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4"/>
        </w:rPr>
        <w:t>sti</w:t>
      </w:r>
      <w:r w:rsidRPr="007E42D8">
        <w:rPr>
          <w:rFonts w:asciiTheme="minorHAnsi" w:hAnsiTheme="minorHAnsi" w:cstheme="minorHAnsi"/>
          <w:spacing w:val="5"/>
        </w:rPr>
        <w:t>c</w:t>
      </w:r>
      <w:r w:rsidRPr="007E42D8">
        <w:rPr>
          <w:rFonts w:asciiTheme="minorHAnsi" w:hAnsiTheme="minorHAnsi" w:cstheme="minorHAnsi"/>
        </w:rPr>
        <w:t xml:space="preserve">, </w:t>
      </w:r>
      <w:r w:rsidRPr="007E42D8">
        <w:rPr>
          <w:rFonts w:asciiTheme="minorHAnsi" w:hAnsiTheme="minorHAnsi" w:cstheme="minorHAnsi"/>
          <w:spacing w:val="4"/>
        </w:rPr>
        <w:t>s</w:t>
      </w:r>
      <w:r w:rsidRPr="007E42D8">
        <w:rPr>
          <w:rFonts w:asciiTheme="minorHAnsi" w:hAnsiTheme="minorHAnsi" w:cstheme="minorHAnsi"/>
          <w:spacing w:val="3"/>
        </w:rPr>
        <w:t>e</w:t>
      </w:r>
      <w:r w:rsidRPr="007E42D8">
        <w:rPr>
          <w:rFonts w:asciiTheme="minorHAnsi" w:hAnsiTheme="minorHAnsi" w:cstheme="minorHAnsi"/>
          <w:spacing w:val="4"/>
        </w:rPr>
        <w:t>l</w:t>
      </w:r>
      <w:r w:rsidRPr="007E42D8">
        <w:rPr>
          <w:rFonts w:asciiTheme="minorHAnsi" w:hAnsiTheme="minorHAnsi" w:cstheme="minorHAnsi"/>
          <w:spacing w:val="7"/>
        </w:rPr>
        <w:t>f</w:t>
      </w:r>
      <w:r w:rsidRPr="007E42D8">
        <w:rPr>
          <w:rFonts w:asciiTheme="minorHAnsi" w:hAnsiTheme="minorHAnsi" w:cstheme="minorHAnsi"/>
          <w:spacing w:val="6"/>
        </w:rPr>
        <w:t>-</w:t>
      </w:r>
      <w:r w:rsidRPr="007E42D8">
        <w:rPr>
          <w:rFonts w:asciiTheme="minorHAnsi" w:hAnsiTheme="minorHAnsi" w:cstheme="minorHAnsi"/>
          <w:spacing w:val="1"/>
        </w:rPr>
        <w:t>m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4"/>
        </w:rPr>
        <w:t>ti</w:t>
      </w:r>
      <w:r w:rsidRPr="007E42D8">
        <w:rPr>
          <w:rFonts w:asciiTheme="minorHAnsi" w:hAnsiTheme="minorHAnsi" w:cstheme="minorHAnsi"/>
          <w:spacing w:val="3"/>
        </w:rPr>
        <w:t>v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  <w:spacing w:val="3"/>
        </w:rPr>
        <w:t>e</w:t>
      </w:r>
      <w:r w:rsidRPr="007E42D8">
        <w:rPr>
          <w:rFonts w:asciiTheme="minorHAnsi" w:hAnsiTheme="minorHAnsi" w:cstheme="minorHAnsi"/>
        </w:rPr>
        <w:t>d</w:t>
      </w:r>
      <w:r w:rsidRPr="007E42D8">
        <w:rPr>
          <w:rFonts w:asciiTheme="minorHAnsi" w:hAnsiTheme="minorHAnsi" w:cstheme="minorHAnsi"/>
          <w:spacing w:val="-4"/>
        </w:rPr>
        <w:t xml:space="preserve"> 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d</w:t>
      </w:r>
      <w:r w:rsidRPr="007E42D8">
        <w:rPr>
          <w:rFonts w:asciiTheme="minorHAnsi" w:hAnsiTheme="minorHAnsi" w:cstheme="minorHAnsi"/>
          <w:spacing w:val="8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h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gh</w:t>
      </w:r>
      <w:r w:rsidRPr="007E42D8">
        <w:rPr>
          <w:rFonts w:asciiTheme="minorHAnsi" w:hAnsiTheme="minorHAnsi" w:cstheme="minorHAnsi"/>
          <w:spacing w:val="4"/>
        </w:rPr>
        <w:t>l</w:t>
      </w:r>
      <w:r w:rsidRPr="007E42D8">
        <w:rPr>
          <w:rFonts w:asciiTheme="minorHAnsi" w:hAnsiTheme="minorHAnsi" w:cstheme="minorHAnsi"/>
        </w:rPr>
        <w:t>y</w:t>
      </w:r>
      <w:r w:rsidRPr="007E42D8">
        <w:rPr>
          <w:rFonts w:asciiTheme="minorHAnsi" w:hAnsiTheme="minorHAnsi" w:cstheme="minorHAnsi"/>
          <w:spacing w:val="1"/>
        </w:rPr>
        <w:t xml:space="preserve"> 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5"/>
        </w:rPr>
        <w:t>r</w:t>
      </w:r>
      <w:r w:rsidRPr="007E42D8">
        <w:rPr>
          <w:rFonts w:asciiTheme="minorHAnsi" w:hAnsiTheme="minorHAnsi" w:cstheme="minorHAnsi"/>
          <w:spacing w:val="3"/>
        </w:rPr>
        <w:t>g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4"/>
        </w:rPr>
        <w:t>is</w:t>
      </w:r>
      <w:r w:rsidRPr="007E42D8">
        <w:rPr>
          <w:rFonts w:asciiTheme="minorHAnsi" w:hAnsiTheme="minorHAnsi" w:cstheme="minorHAnsi"/>
          <w:spacing w:val="3"/>
        </w:rPr>
        <w:t>e</w:t>
      </w:r>
      <w:r w:rsidRPr="007E42D8">
        <w:rPr>
          <w:rFonts w:asciiTheme="minorHAnsi" w:hAnsiTheme="minorHAnsi" w:cstheme="minorHAnsi"/>
        </w:rPr>
        <w:t xml:space="preserve">d 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6"/>
        </w:rPr>
        <w:t>d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1"/>
        </w:rPr>
        <w:t>v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6"/>
        </w:rPr>
        <w:t>d</w:t>
      </w:r>
      <w:r w:rsidRPr="007E42D8">
        <w:rPr>
          <w:rFonts w:asciiTheme="minorHAnsi" w:hAnsiTheme="minorHAnsi" w:cstheme="minorHAnsi"/>
          <w:spacing w:val="3"/>
        </w:rPr>
        <w:t>u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</w:rPr>
        <w:t>l</w:t>
      </w:r>
      <w:r w:rsidRPr="007E42D8">
        <w:rPr>
          <w:rFonts w:asciiTheme="minorHAnsi" w:hAnsiTheme="minorHAnsi" w:cstheme="minorHAnsi"/>
          <w:spacing w:val="-1"/>
        </w:rPr>
        <w:t xml:space="preserve"> </w:t>
      </w:r>
      <w:r w:rsidRPr="007E42D8">
        <w:rPr>
          <w:rFonts w:asciiTheme="minorHAnsi" w:hAnsiTheme="minorHAnsi" w:cstheme="minorHAnsi"/>
        </w:rPr>
        <w:t>w</w:t>
      </w:r>
      <w:r w:rsidRPr="007E42D8">
        <w:rPr>
          <w:rFonts w:asciiTheme="minorHAnsi" w:hAnsiTheme="minorHAnsi" w:cstheme="minorHAnsi"/>
          <w:spacing w:val="5"/>
        </w:rPr>
        <w:t>i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</w:rPr>
        <w:t>h</w:t>
      </w:r>
      <w:r w:rsidRPr="007E42D8">
        <w:rPr>
          <w:rFonts w:asciiTheme="minorHAnsi" w:hAnsiTheme="minorHAnsi" w:cstheme="minorHAnsi"/>
          <w:spacing w:val="4"/>
        </w:rPr>
        <w:t xml:space="preserve"> 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4"/>
        </w:rPr>
        <w:t>l</w:t>
      </w:r>
      <w:r w:rsidRPr="007E42D8">
        <w:rPr>
          <w:rFonts w:asciiTheme="minorHAnsi" w:hAnsiTheme="minorHAnsi" w:cstheme="minorHAnsi"/>
        </w:rPr>
        <w:t>l</w:t>
      </w:r>
      <w:r w:rsidRPr="007E42D8">
        <w:rPr>
          <w:rFonts w:asciiTheme="minorHAnsi" w:hAnsiTheme="minorHAnsi" w:cstheme="minorHAnsi"/>
          <w:spacing w:val="7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r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3"/>
        </w:rPr>
        <w:t>un</w:t>
      </w:r>
      <w:r w:rsidRPr="007E42D8">
        <w:rPr>
          <w:rFonts w:asciiTheme="minorHAnsi" w:hAnsiTheme="minorHAnsi" w:cstheme="minorHAnsi"/>
        </w:rPr>
        <w:t xml:space="preserve">d </w:t>
      </w:r>
      <w:r w:rsidRPr="007E42D8">
        <w:rPr>
          <w:rFonts w:asciiTheme="minorHAnsi" w:hAnsiTheme="minorHAnsi" w:cstheme="minorHAnsi"/>
          <w:spacing w:val="6"/>
        </w:rPr>
        <w:t>b</w:t>
      </w:r>
      <w:r w:rsidRPr="007E42D8">
        <w:rPr>
          <w:rFonts w:asciiTheme="minorHAnsi" w:hAnsiTheme="minorHAnsi" w:cstheme="minorHAnsi"/>
          <w:spacing w:val="3"/>
        </w:rPr>
        <w:t>o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3"/>
        </w:rPr>
        <w:t>kk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3"/>
        </w:rPr>
        <w:t>e</w:t>
      </w:r>
      <w:r w:rsidRPr="007E42D8">
        <w:rPr>
          <w:rFonts w:asciiTheme="minorHAnsi" w:hAnsiTheme="minorHAnsi" w:cstheme="minorHAnsi"/>
          <w:spacing w:val="6"/>
        </w:rPr>
        <w:t>p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g</w:t>
      </w:r>
      <w:r w:rsidRPr="007E42D8">
        <w:rPr>
          <w:rFonts w:asciiTheme="minorHAnsi" w:hAnsiTheme="minorHAnsi" w:cstheme="minorHAnsi"/>
          <w:spacing w:val="-2"/>
        </w:rPr>
        <w:t xml:space="preserve"> 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3"/>
        </w:rPr>
        <w:t>xp</w:t>
      </w:r>
      <w:r w:rsidRPr="007E42D8">
        <w:rPr>
          <w:rFonts w:asciiTheme="minorHAnsi" w:hAnsiTheme="minorHAnsi" w:cstheme="minorHAnsi"/>
          <w:spacing w:val="5"/>
        </w:rPr>
        <w:t>er</w:t>
      </w:r>
      <w:r w:rsidRPr="007E42D8">
        <w:rPr>
          <w:rFonts w:asciiTheme="minorHAnsi" w:hAnsiTheme="minorHAnsi" w:cstheme="minorHAnsi"/>
          <w:spacing w:val="2"/>
        </w:rPr>
        <w:t>i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5"/>
        </w:rPr>
        <w:t>c</w:t>
      </w:r>
      <w:r w:rsidRPr="007E42D8">
        <w:rPr>
          <w:rFonts w:asciiTheme="minorHAnsi" w:hAnsiTheme="minorHAnsi" w:cstheme="minorHAnsi"/>
          <w:spacing w:val="3"/>
        </w:rPr>
        <w:t>e</w:t>
      </w:r>
      <w:r w:rsidRPr="007E42D8">
        <w:rPr>
          <w:rFonts w:asciiTheme="minorHAnsi" w:hAnsiTheme="minorHAnsi" w:cstheme="minorHAnsi"/>
        </w:rPr>
        <w:t>.</w:t>
      </w:r>
      <w:r w:rsidRPr="007E42D8">
        <w:rPr>
          <w:rFonts w:asciiTheme="minorHAnsi" w:hAnsiTheme="minorHAnsi" w:cstheme="minorHAnsi"/>
          <w:spacing w:val="1"/>
        </w:rPr>
        <w:t xml:space="preserve"> </w:t>
      </w:r>
      <w:r w:rsidRPr="007E42D8">
        <w:rPr>
          <w:rFonts w:asciiTheme="minorHAnsi" w:hAnsiTheme="minorHAnsi" w:cstheme="minorHAnsi"/>
          <w:spacing w:val="2"/>
        </w:rPr>
        <w:t>H</w:t>
      </w:r>
      <w:r w:rsidRPr="007E42D8">
        <w:rPr>
          <w:rFonts w:asciiTheme="minorHAnsi" w:hAnsiTheme="minorHAnsi" w:cstheme="minorHAnsi"/>
          <w:spacing w:val="3"/>
        </w:rPr>
        <w:t>av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g</w:t>
      </w:r>
      <w:r w:rsidRPr="007E42D8">
        <w:rPr>
          <w:rFonts w:asciiTheme="minorHAnsi" w:hAnsiTheme="minorHAnsi" w:cstheme="minorHAnsi"/>
          <w:spacing w:val="2"/>
        </w:rPr>
        <w:t xml:space="preserve"> </w:t>
      </w:r>
      <w:r w:rsidRPr="007E42D8">
        <w:rPr>
          <w:rFonts w:asciiTheme="minorHAnsi" w:hAnsiTheme="minorHAnsi" w:cstheme="minorHAnsi"/>
        </w:rPr>
        <w:t>a</w:t>
      </w:r>
      <w:r w:rsidRPr="007E42D8">
        <w:rPr>
          <w:rFonts w:asciiTheme="minorHAnsi" w:hAnsiTheme="minorHAnsi" w:cstheme="minorHAnsi"/>
          <w:spacing w:val="9"/>
        </w:rPr>
        <w:t xml:space="preserve"> 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3"/>
        </w:rPr>
        <w:t>x</w:t>
      </w:r>
      <w:r w:rsidRPr="007E42D8">
        <w:rPr>
          <w:rFonts w:asciiTheme="minorHAnsi" w:hAnsiTheme="minorHAnsi" w:cstheme="minorHAnsi"/>
          <w:spacing w:val="5"/>
        </w:rPr>
        <w:t>ce</w:t>
      </w:r>
      <w:r w:rsidRPr="007E42D8">
        <w:rPr>
          <w:rFonts w:asciiTheme="minorHAnsi" w:hAnsiTheme="minorHAnsi" w:cstheme="minorHAnsi"/>
          <w:spacing w:val="2"/>
        </w:rPr>
        <w:t>l</w:t>
      </w:r>
      <w:r w:rsidRPr="007E42D8">
        <w:rPr>
          <w:rFonts w:asciiTheme="minorHAnsi" w:hAnsiTheme="minorHAnsi" w:cstheme="minorHAnsi"/>
          <w:spacing w:val="4"/>
        </w:rPr>
        <w:t>l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t</w:t>
      </w:r>
      <w:r w:rsidRPr="007E42D8">
        <w:rPr>
          <w:rFonts w:asciiTheme="minorHAnsi" w:hAnsiTheme="minorHAnsi" w:cstheme="minorHAnsi"/>
          <w:spacing w:val="2"/>
        </w:rPr>
        <w:t xml:space="preserve"> </w:t>
      </w:r>
      <w:r w:rsidRPr="007E42D8">
        <w:rPr>
          <w:rFonts w:asciiTheme="minorHAnsi" w:hAnsiTheme="minorHAnsi" w:cstheme="minorHAnsi"/>
        </w:rPr>
        <w:t>w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5"/>
        </w:rPr>
        <w:t>r</w:t>
      </w:r>
      <w:r w:rsidRPr="007E42D8">
        <w:rPr>
          <w:rFonts w:asciiTheme="minorHAnsi" w:hAnsiTheme="minorHAnsi" w:cstheme="minorHAnsi"/>
          <w:spacing w:val="3"/>
        </w:rPr>
        <w:t>k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g</w:t>
      </w:r>
      <w:r w:rsidRPr="007E42D8">
        <w:rPr>
          <w:rFonts w:asciiTheme="minorHAnsi" w:hAnsiTheme="minorHAnsi" w:cstheme="minorHAnsi"/>
          <w:spacing w:val="1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kn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2"/>
        </w:rPr>
        <w:t>w</w:t>
      </w:r>
      <w:r w:rsidRPr="007E42D8">
        <w:rPr>
          <w:rFonts w:asciiTheme="minorHAnsi" w:hAnsiTheme="minorHAnsi" w:cstheme="minorHAnsi"/>
          <w:spacing w:val="4"/>
        </w:rPr>
        <w:t>l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6"/>
        </w:rPr>
        <w:t>d</w:t>
      </w:r>
      <w:r w:rsidRPr="007E42D8">
        <w:rPr>
          <w:rFonts w:asciiTheme="minorHAnsi" w:hAnsiTheme="minorHAnsi" w:cstheme="minorHAnsi"/>
          <w:spacing w:val="3"/>
        </w:rPr>
        <w:t>g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-1"/>
        </w:rPr>
        <w:t xml:space="preserve"> 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</w:rPr>
        <w:t>f</w:t>
      </w:r>
      <w:r w:rsidRPr="007E42D8">
        <w:rPr>
          <w:rFonts w:asciiTheme="minorHAnsi" w:hAnsiTheme="minorHAnsi" w:cstheme="minorHAnsi"/>
          <w:spacing w:val="6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d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3"/>
        </w:rPr>
        <w:t>u</w:t>
      </w:r>
      <w:r w:rsidRPr="007E42D8">
        <w:rPr>
          <w:rFonts w:asciiTheme="minorHAnsi" w:hAnsiTheme="minorHAnsi" w:cstheme="minorHAnsi"/>
          <w:spacing w:val="6"/>
        </w:rPr>
        <w:t>b</w:t>
      </w:r>
      <w:r w:rsidRPr="007E42D8">
        <w:rPr>
          <w:rFonts w:asciiTheme="minorHAnsi" w:hAnsiTheme="minorHAnsi" w:cstheme="minorHAnsi"/>
          <w:spacing w:val="17"/>
        </w:rPr>
        <w:t>l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3"/>
        </w:rPr>
        <w:t xml:space="preserve"> 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  <w:spacing w:val="5"/>
        </w:rPr>
        <w:t>r</w:t>
      </w:r>
      <w:r w:rsidRPr="007E42D8">
        <w:rPr>
          <w:rFonts w:asciiTheme="minorHAnsi" w:hAnsiTheme="minorHAnsi" w:cstheme="minorHAnsi"/>
        </w:rPr>
        <w:t xml:space="preserve">y </w:t>
      </w:r>
      <w:r w:rsidRPr="007E42D8">
        <w:rPr>
          <w:rFonts w:asciiTheme="minorHAnsi" w:hAnsiTheme="minorHAnsi" w:cstheme="minorHAnsi"/>
          <w:spacing w:val="6"/>
        </w:rPr>
        <w:t>b</w:t>
      </w:r>
      <w:r w:rsidRPr="007E42D8">
        <w:rPr>
          <w:rFonts w:asciiTheme="minorHAnsi" w:hAnsiTheme="minorHAnsi" w:cstheme="minorHAnsi"/>
          <w:spacing w:val="3"/>
        </w:rPr>
        <w:t>o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3"/>
        </w:rPr>
        <w:t>kk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3"/>
        </w:rPr>
        <w:t>e</w:t>
      </w:r>
      <w:r w:rsidRPr="007E42D8">
        <w:rPr>
          <w:rFonts w:asciiTheme="minorHAnsi" w:hAnsiTheme="minorHAnsi" w:cstheme="minorHAnsi"/>
          <w:spacing w:val="6"/>
        </w:rPr>
        <w:t>p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ng</w:t>
      </w:r>
      <w:r w:rsidRPr="007E42D8">
        <w:rPr>
          <w:rFonts w:asciiTheme="minorHAnsi" w:hAnsiTheme="minorHAnsi" w:cstheme="minorHAnsi"/>
        </w:rPr>
        <w:t>,</w:t>
      </w:r>
      <w:r w:rsidRPr="007E42D8">
        <w:rPr>
          <w:rFonts w:asciiTheme="minorHAnsi" w:hAnsiTheme="minorHAnsi" w:cstheme="minorHAnsi"/>
          <w:spacing w:val="-1"/>
        </w:rPr>
        <w:t xml:space="preserve"> </w:t>
      </w:r>
      <w:r w:rsidRPr="007E42D8">
        <w:rPr>
          <w:rFonts w:asciiTheme="minorHAnsi" w:hAnsiTheme="minorHAnsi" w:cstheme="minorHAnsi"/>
          <w:spacing w:val="1"/>
        </w:rPr>
        <w:t>m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3"/>
        </w:rPr>
        <w:t>g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 xml:space="preserve">g </w:t>
      </w:r>
      <w:r w:rsidRPr="007E42D8">
        <w:rPr>
          <w:rFonts w:asciiTheme="minorHAnsi" w:hAnsiTheme="minorHAnsi" w:cstheme="minorHAnsi"/>
          <w:spacing w:val="5"/>
        </w:rPr>
        <w:t>acc</w:t>
      </w:r>
      <w:r w:rsidRPr="007E42D8">
        <w:rPr>
          <w:rFonts w:asciiTheme="minorHAnsi" w:hAnsiTheme="minorHAnsi" w:cstheme="minorHAnsi"/>
          <w:spacing w:val="3"/>
        </w:rPr>
        <w:t>oun</w:t>
      </w:r>
      <w:r w:rsidRPr="007E42D8">
        <w:rPr>
          <w:rFonts w:asciiTheme="minorHAnsi" w:hAnsiTheme="minorHAnsi" w:cstheme="minorHAnsi"/>
          <w:spacing w:val="4"/>
        </w:rPr>
        <w:t>ts</w:t>
      </w:r>
      <w:r w:rsidRPr="007E42D8">
        <w:rPr>
          <w:rFonts w:asciiTheme="minorHAnsi" w:hAnsiTheme="minorHAnsi" w:cstheme="minorHAnsi"/>
        </w:rPr>
        <w:t>,</w:t>
      </w:r>
      <w:r w:rsidRPr="007E42D8">
        <w:rPr>
          <w:rFonts w:asciiTheme="minorHAnsi" w:hAnsiTheme="minorHAnsi" w:cstheme="minorHAnsi"/>
          <w:spacing w:val="3"/>
        </w:rPr>
        <w:t xml:space="preserve"> </w:t>
      </w:r>
      <w:r w:rsidRPr="007E42D8">
        <w:rPr>
          <w:rFonts w:asciiTheme="minorHAnsi" w:hAnsiTheme="minorHAnsi" w:cstheme="minorHAnsi"/>
          <w:spacing w:val="1"/>
        </w:rPr>
        <w:t>m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g</w:t>
      </w:r>
      <w:r w:rsidRPr="007E42D8">
        <w:rPr>
          <w:rFonts w:asciiTheme="minorHAnsi" w:hAnsiTheme="minorHAnsi" w:cstheme="minorHAnsi"/>
          <w:spacing w:val="-2"/>
        </w:rPr>
        <w:t xml:space="preserve"> </w:t>
      </w:r>
      <w:r w:rsidRPr="007E42D8">
        <w:rPr>
          <w:rFonts w:asciiTheme="minorHAnsi" w:hAnsiTheme="minorHAnsi" w:cstheme="minorHAnsi"/>
        </w:rPr>
        <w:t>a</w:t>
      </w:r>
      <w:r w:rsidRPr="007E42D8">
        <w:rPr>
          <w:rFonts w:asciiTheme="minorHAnsi" w:hAnsiTheme="minorHAnsi" w:cstheme="minorHAnsi"/>
          <w:spacing w:val="9"/>
        </w:rPr>
        <w:t xml:space="preserve"> </w:t>
      </w:r>
      <w:r w:rsidRPr="007E42D8">
        <w:rPr>
          <w:rFonts w:asciiTheme="minorHAnsi" w:hAnsiTheme="minorHAnsi" w:cstheme="minorHAnsi"/>
          <w:spacing w:val="4"/>
        </w:rPr>
        <w:t>s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4"/>
        </w:rPr>
        <w:t>l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</w:rPr>
        <w:t>s</w:t>
      </w:r>
      <w:r w:rsidRPr="007E42D8">
        <w:rPr>
          <w:rFonts w:asciiTheme="minorHAnsi" w:hAnsiTheme="minorHAnsi" w:cstheme="minorHAnsi"/>
          <w:spacing w:val="3"/>
        </w:rPr>
        <w:t xml:space="preserve"> </w:t>
      </w:r>
      <w:r w:rsidRPr="007E42D8">
        <w:rPr>
          <w:rFonts w:asciiTheme="minorHAnsi" w:hAnsiTheme="minorHAnsi" w:cstheme="minorHAnsi"/>
          <w:spacing w:val="4"/>
        </w:rPr>
        <w:t>l</w:t>
      </w:r>
      <w:r w:rsidRPr="007E42D8">
        <w:rPr>
          <w:rFonts w:asciiTheme="minorHAnsi" w:hAnsiTheme="minorHAnsi" w:cstheme="minorHAnsi"/>
          <w:spacing w:val="3"/>
        </w:rPr>
        <w:t>edg</w:t>
      </w:r>
      <w:r w:rsidRPr="007E42D8">
        <w:rPr>
          <w:rFonts w:asciiTheme="minorHAnsi" w:hAnsiTheme="minorHAnsi" w:cstheme="minorHAnsi"/>
          <w:spacing w:val="5"/>
        </w:rPr>
        <w:t>er</w:t>
      </w:r>
      <w:r w:rsidRPr="007E42D8">
        <w:rPr>
          <w:rFonts w:asciiTheme="minorHAnsi" w:hAnsiTheme="minorHAnsi" w:cstheme="minorHAnsi"/>
        </w:rPr>
        <w:t>,</w:t>
      </w:r>
      <w:r w:rsidRPr="007E42D8">
        <w:rPr>
          <w:rFonts w:asciiTheme="minorHAnsi" w:hAnsiTheme="minorHAnsi" w:cstheme="minorHAnsi"/>
          <w:spacing w:val="2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r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4"/>
        </w:rPr>
        <w:t>isi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g</w:t>
      </w:r>
      <w:r w:rsidRPr="007E42D8">
        <w:rPr>
          <w:rFonts w:asciiTheme="minorHAnsi" w:hAnsiTheme="minorHAnsi" w:cstheme="minorHAnsi"/>
          <w:spacing w:val="3"/>
        </w:rPr>
        <w:t xml:space="preserve"> 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nv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c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4"/>
        </w:rPr>
        <w:t>s</w:t>
      </w:r>
      <w:r w:rsidRPr="007E42D8">
        <w:rPr>
          <w:rFonts w:asciiTheme="minorHAnsi" w:hAnsiTheme="minorHAnsi" w:cstheme="minorHAnsi"/>
        </w:rPr>
        <w:t xml:space="preserve">, </w:t>
      </w:r>
      <w:r w:rsidRPr="007E42D8">
        <w:rPr>
          <w:rFonts w:asciiTheme="minorHAnsi" w:hAnsiTheme="minorHAnsi" w:cstheme="minorHAnsi"/>
          <w:spacing w:val="4"/>
        </w:rPr>
        <w:t>iss</w:t>
      </w:r>
      <w:r w:rsidRPr="007E42D8">
        <w:rPr>
          <w:rFonts w:asciiTheme="minorHAnsi" w:hAnsiTheme="minorHAnsi" w:cstheme="minorHAnsi"/>
          <w:spacing w:val="3"/>
        </w:rPr>
        <w:t>u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g</w:t>
      </w:r>
      <w:r w:rsidRPr="007E42D8">
        <w:rPr>
          <w:rFonts w:asciiTheme="minorHAnsi" w:hAnsiTheme="minorHAnsi" w:cstheme="minorHAnsi"/>
          <w:spacing w:val="2"/>
        </w:rPr>
        <w:t xml:space="preserve"> </w:t>
      </w:r>
      <w:r w:rsidRPr="007E42D8">
        <w:rPr>
          <w:rFonts w:asciiTheme="minorHAnsi" w:hAnsiTheme="minorHAnsi" w:cstheme="minorHAnsi"/>
          <w:spacing w:val="5"/>
        </w:rPr>
        <w:t>re</w:t>
      </w:r>
      <w:r w:rsidRPr="007E42D8">
        <w:rPr>
          <w:rFonts w:asciiTheme="minorHAnsi" w:hAnsiTheme="minorHAnsi" w:cstheme="minorHAnsi"/>
          <w:spacing w:val="3"/>
        </w:rPr>
        <w:t>gu</w:t>
      </w:r>
      <w:r w:rsidRPr="007E42D8">
        <w:rPr>
          <w:rFonts w:asciiTheme="minorHAnsi" w:hAnsiTheme="minorHAnsi" w:cstheme="minorHAnsi"/>
          <w:spacing w:val="4"/>
        </w:rPr>
        <w:t>l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</w:rPr>
        <w:t>r</w:t>
      </w:r>
      <w:r w:rsidRPr="007E42D8">
        <w:rPr>
          <w:rFonts w:asciiTheme="minorHAnsi" w:hAnsiTheme="minorHAnsi" w:cstheme="minorHAnsi"/>
          <w:spacing w:val="2"/>
        </w:rPr>
        <w:t xml:space="preserve"> </w:t>
      </w:r>
      <w:r w:rsidRPr="007E42D8">
        <w:rPr>
          <w:rFonts w:asciiTheme="minorHAnsi" w:hAnsiTheme="minorHAnsi" w:cstheme="minorHAnsi"/>
          <w:spacing w:val="4"/>
        </w:rPr>
        <w:t>st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1"/>
        </w:rPr>
        <w:t>m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</w:rPr>
        <w:t>s</w:t>
      </w:r>
      <w:r w:rsidRPr="007E42D8">
        <w:rPr>
          <w:rFonts w:asciiTheme="minorHAnsi" w:hAnsiTheme="minorHAnsi" w:cstheme="minorHAnsi"/>
          <w:spacing w:val="1"/>
        </w:rPr>
        <w:t xml:space="preserve"> 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</w:rPr>
        <w:t>d</w:t>
      </w:r>
      <w:r w:rsidRPr="007E42D8">
        <w:rPr>
          <w:rFonts w:asciiTheme="minorHAnsi" w:hAnsiTheme="minorHAnsi" w:cstheme="minorHAnsi"/>
          <w:spacing w:val="5"/>
        </w:rPr>
        <w:t xml:space="preserve"> </w:t>
      </w:r>
      <w:r w:rsidRPr="007E42D8">
        <w:rPr>
          <w:rFonts w:asciiTheme="minorHAnsi" w:hAnsiTheme="minorHAnsi" w:cstheme="minorHAnsi"/>
          <w:spacing w:val="6"/>
        </w:rPr>
        <w:t>p</w:t>
      </w:r>
      <w:r w:rsidRPr="007E42D8">
        <w:rPr>
          <w:rFonts w:asciiTheme="minorHAnsi" w:hAnsiTheme="minorHAnsi" w:cstheme="minorHAnsi"/>
          <w:spacing w:val="3"/>
        </w:rPr>
        <w:t>r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3"/>
        </w:rPr>
        <w:t>c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4"/>
        </w:rPr>
        <w:t>ssi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g</w:t>
      </w:r>
      <w:r w:rsidRPr="007E42D8">
        <w:rPr>
          <w:rFonts w:asciiTheme="minorHAnsi" w:hAnsiTheme="minorHAnsi" w:cstheme="minorHAnsi"/>
          <w:spacing w:val="-1"/>
        </w:rPr>
        <w:t xml:space="preserve"> </w:t>
      </w:r>
      <w:r w:rsidRPr="007E42D8">
        <w:rPr>
          <w:rFonts w:asciiTheme="minorHAnsi" w:hAnsiTheme="minorHAnsi" w:cstheme="minorHAnsi"/>
          <w:spacing w:val="5"/>
        </w:rPr>
        <w:t>r</w:t>
      </w:r>
      <w:r w:rsidRPr="007E42D8">
        <w:rPr>
          <w:rFonts w:asciiTheme="minorHAnsi" w:hAnsiTheme="minorHAnsi" w:cstheme="minorHAnsi"/>
          <w:spacing w:val="3"/>
        </w:rPr>
        <w:t>e</w:t>
      </w:r>
      <w:r w:rsidRPr="007E42D8">
        <w:rPr>
          <w:rFonts w:asciiTheme="minorHAnsi" w:hAnsiTheme="minorHAnsi" w:cstheme="minorHAnsi"/>
          <w:spacing w:val="5"/>
        </w:rPr>
        <w:t>ce</w:t>
      </w:r>
      <w:r w:rsidRPr="007E42D8">
        <w:rPr>
          <w:rFonts w:asciiTheme="minorHAnsi" w:hAnsiTheme="minorHAnsi" w:cstheme="minorHAnsi"/>
          <w:spacing w:val="2"/>
        </w:rPr>
        <w:t>i</w:t>
      </w:r>
      <w:r w:rsidRPr="007E42D8">
        <w:rPr>
          <w:rFonts w:asciiTheme="minorHAnsi" w:hAnsiTheme="minorHAnsi" w:cstheme="minorHAnsi"/>
          <w:spacing w:val="6"/>
        </w:rPr>
        <w:t>p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  <w:spacing w:val="2"/>
        </w:rPr>
        <w:t>s</w:t>
      </w:r>
      <w:r w:rsidRPr="007E42D8">
        <w:rPr>
          <w:rFonts w:asciiTheme="minorHAnsi" w:hAnsiTheme="minorHAnsi" w:cstheme="minorHAnsi"/>
        </w:rPr>
        <w:t>.</w:t>
      </w:r>
    </w:p>
    <w:p w14:paraId="70BFB7B8" w14:textId="77777777" w:rsidR="006748C6" w:rsidRPr="007E42D8" w:rsidRDefault="007E42D8">
      <w:pPr>
        <w:spacing w:before="74" w:line="271" w:lineRule="auto"/>
        <w:ind w:right="67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spacing w:val="5"/>
        </w:rPr>
        <w:t>Ea</w:t>
      </w:r>
      <w:r w:rsidRPr="007E42D8">
        <w:rPr>
          <w:rFonts w:asciiTheme="minorHAnsi" w:hAnsiTheme="minorHAnsi" w:cstheme="minorHAnsi"/>
          <w:spacing w:val="4"/>
        </w:rPr>
        <w:t>s</w:t>
      </w:r>
      <w:r w:rsidRPr="007E42D8">
        <w:rPr>
          <w:rFonts w:asciiTheme="minorHAnsi" w:hAnsiTheme="minorHAnsi" w:cstheme="minorHAnsi"/>
        </w:rPr>
        <w:t>y</w:t>
      </w:r>
      <w:r w:rsidRPr="007E42D8">
        <w:rPr>
          <w:rFonts w:asciiTheme="minorHAnsi" w:hAnsiTheme="minorHAnsi" w:cstheme="minorHAnsi"/>
          <w:spacing w:val="2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g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g</w:t>
      </w:r>
      <w:r w:rsidRPr="007E42D8">
        <w:rPr>
          <w:rFonts w:asciiTheme="minorHAnsi" w:hAnsiTheme="minorHAnsi" w:cstheme="minorHAnsi"/>
          <w:spacing w:val="3"/>
        </w:rPr>
        <w:t xml:space="preserve"> </w:t>
      </w:r>
      <w:r w:rsidRPr="007E42D8">
        <w:rPr>
          <w:rFonts w:asciiTheme="minorHAnsi" w:hAnsiTheme="minorHAnsi" w:cstheme="minorHAnsi"/>
          <w:spacing w:val="6"/>
        </w:rPr>
        <w:t>b</w:t>
      </w:r>
      <w:r w:rsidRPr="007E42D8">
        <w:rPr>
          <w:rFonts w:asciiTheme="minorHAnsi" w:hAnsiTheme="minorHAnsi" w:cstheme="minorHAnsi"/>
        </w:rPr>
        <w:t>y</w:t>
      </w:r>
      <w:r w:rsidRPr="007E42D8">
        <w:rPr>
          <w:rFonts w:asciiTheme="minorHAnsi" w:hAnsiTheme="minorHAnsi" w:cstheme="minorHAnsi"/>
          <w:spacing w:val="4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  <w:spacing w:val="3"/>
        </w:rPr>
        <w:t>u</w:t>
      </w:r>
      <w:r w:rsidRPr="007E42D8">
        <w:rPr>
          <w:rFonts w:asciiTheme="minorHAnsi" w:hAnsiTheme="minorHAnsi" w:cstheme="minorHAnsi"/>
          <w:spacing w:val="5"/>
        </w:rPr>
        <w:t>r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3"/>
        </w:rPr>
        <w:t xml:space="preserve"> </w:t>
      </w:r>
      <w:r w:rsidRPr="007E42D8">
        <w:rPr>
          <w:rFonts w:asciiTheme="minorHAnsi" w:hAnsiTheme="minorHAnsi" w:cstheme="minorHAnsi"/>
          <w:spacing w:val="6"/>
        </w:rPr>
        <w:t>b</w:t>
      </w:r>
      <w:r w:rsidRPr="007E42D8">
        <w:rPr>
          <w:rFonts w:asciiTheme="minorHAnsi" w:hAnsiTheme="minorHAnsi" w:cstheme="minorHAnsi"/>
          <w:spacing w:val="3"/>
        </w:rPr>
        <w:t>u</w:t>
      </w:r>
      <w:r w:rsidRPr="007E42D8">
        <w:rPr>
          <w:rFonts w:asciiTheme="minorHAnsi" w:hAnsiTheme="minorHAnsi" w:cstheme="minorHAnsi"/>
        </w:rPr>
        <w:t>t</w:t>
      </w:r>
      <w:r w:rsidRPr="007E42D8">
        <w:rPr>
          <w:rFonts w:asciiTheme="minorHAnsi" w:hAnsiTheme="minorHAnsi" w:cstheme="minorHAnsi"/>
          <w:spacing w:val="6"/>
        </w:rPr>
        <w:t xml:space="preserve"> </w:t>
      </w:r>
      <w:r w:rsidRPr="007E42D8">
        <w:rPr>
          <w:rFonts w:asciiTheme="minorHAnsi" w:hAnsiTheme="minorHAnsi" w:cstheme="minorHAnsi"/>
          <w:spacing w:val="1"/>
        </w:rPr>
        <w:t>f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3"/>
        </w:rPr>
        <w:t>cu</w:t>
      </w:r>
      <w:r w:rsidRPr="007E42D8">
        <w:rPr>
          <w:rFonts w:asciiTheme="minorHAnsi" w:hAnsiTheme="minorHAnsi" w:cstheme="minorHAnsi"/>
          <w:spacing w:val="4"/>
        </w:rPr>
        <w:t>s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</w:rPr>
        <w:t>d</w:t>
      </w:r>
      <w:r w:rsidRPr="007E42D8">
        <w:rPr>
          <w:rFonts w:asciiTheme="minorHAnsi" w:hAnsiTheme="minorHAnsi" w:cstheme="minorHAnsi"/>
          <w:spacing w:val="5"/>
        </w:rPr>
        <w:t xml:space="preserve"> e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3"/>
        </w:rPr>
        <w:t>ug</w:t>
      </w:r>
      <w:r w:rsidRPr="007E42D8">
        <w:rPr>
          <w:rFonts w:asciiTheme="minorHAnsi" w:hAnsiTheme="minorHAnsi" w:cstheme="minorHAnsi"/>
        </w:rPr>
        <w:t>h</w:t>
      </w:r>
      <w:r w:rsidRPr="007E42D8">
        <w:rPr>
          <w:rFonts w:asciiTheme="minorHAnsi" w:hAnsiTheme="minorHAnsi" w:cstheme="minorHAnsi"/>
          <w:spacing w:val="2"/>
        </w:rPr>
        <w:t xml:space="preserve"> 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</w:rPr>
        <w:t>o</w:t>
      </w:r>
      <w:r w:rsidRPr="007E42D8">
        <w:rPr>
          <w:rFonts w:asciiTheme="minorHAnsi" w:hAnsiTheme="minorHAnsi" w:cstheme="minorHAnsi"/>
          <w:spacing w:val="6"/>
        </w:rPr>
        <w:t xml:space="preserve"> 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3"/>
        </w:rPr>
        <w:t>k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5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r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4"/>
        </w:rPr>
        <w:t>s</w:t>
      </w:r>
      <w:r w:rsidRPr="007E42D8">
        <w:rPr>
          <w:rFonts w:asciiTheme="minorHAnsi" w:hAnsiTheme="minorHAnsi" w:cstheme="minorHAnsi"/>
          <w:spacing w:val="3"/>
        </w:rPr>
        <w:t>p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4"/>
        </w:rPr>
        <w:t>si</w:t>
      </w:r>
      <w:r w:rsidRPr="007E42D8">
        <w:rPr>
          <w:rFonts w:asciiTheme="minorHAnsi" w:hAnsiTheme="minorHAnsi" w:cstheme="minorHAnsi"/>
          <w:spacing w:val="6"/>
        </w:rPr>
        <w:t>b</w:t>
      </w:r>
      <w:r w:rsidRPr="007E42D8">
        <w:rPr>
          <w:rFonts w:asciiTheme="minorHAnsi" w:hAnsiTheme="minorHAnsi" w:cstheme="minorHAnsi"/>
          <w:spacing w:val="4"/>
        </w:rPr>
        <w:t>ilit</w:t>
      </w:r>
      <w:r w:rsidRPr="007E42D8">
        <w:rPr>
          <w:rFonts w:asciiTheme="minorHAnsi" w:hAnsiTheme="minorHAnsi" w:cstheme="minorHAnsi"/>
        </w:rPr>
        <w:t>y</w:t>
      </w:r>
      <w:r w:rsidRPr="007E42D8">
        <w:rPr>
          <w:rFonts w:asciiTheme="minorHAnsi" w:hAnsiTheme="minorHAnsi" w:cstheme="minorHAnsi"/>
          <w:spacing w:val="-5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f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</w:rPr>
        <w:t>r</w:t>
      </w:r>
      <w:r w:rsidRPr="007E42D8">
        <w:rPr>
          <w:rFonts w:asciiTheme="minorHAnsi" w:hAnsiTheme="minorHAnsi" w:cstheme="minorHAnsi"/>
          <w:spacing w:val="6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r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3"/>
        </w:rPr>
        <w:t>c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5"/>
        </w:rPr>
        <w:t>c</w:t>
      </w:r>
      <w:r w:rsidRPr="007E42D8">
        <w:rPr>
          <w:rFonts w:asciiTheme="minorHAnsi" w:hAnsiTheme="minorHAnsi" w:cstheme="minorHAnsi"/>
          <w:spacing w:val="4"/>
        </w:rPr>
        <w:t>il</w:t>
      </w:r>
      <w:r w:rsidRPr="007E42D8">
        <w:rPr>
          <w:rFonts w:asciiTheme="minorHAnsi" w:hAnsiTheme="minorHAnsi" w:cstheme="minorHAnsi"/>
          <w:spacing w:val="2"/>
        </w:rPr>
        <w:t>i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  <w:spacing w:val="2"/>
        </w:rPr>
        <w:t>i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</w:rPr>
        <w:t>n</w:t>
      </w:r>
      <w:r w:rsidRPr="007E42D8">
        <w:rPr>
          <w:rFonts w:asciiTheme="minorHAnsi" w:hAnsiTheme="minorHAnsi" w:cstheme="minorHAnsi"/>
          <w:spacing w:val="-5"/>
        </w:rPr>
        <w:t xml:space="preserve"> 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</w:rPr>
        <w:t xml:space="preserve">f 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4"/>
        </w:rPr>
        <w:t>l</w:t>
      </w:r>
      <w:r w:rsidRPr="007E42D8">
        <w:rPr>
          <w:rFonts w:asciiTheme="minorHAnsi" w:hAnsiTheme="minorHAnsi" w:cstheme="minorHAnsi"/>
        </w:rPr>
        <w:t>l</w:t>
      </w:r>
      <w:r w:rsidRPr="007E42D8">
        <w:rPr>
          <w:rFonts w:asciiTheme="minorHAnsi" w:hAnsiTheme="minorHAnsi" w:cstheme="minorHAnsi"/>
          <w:spacing w:val="7"/>
        </w:rPr>
        <w:t xml:space="preserve"> </w:t>
      </w:r>
      <w:r w:rsidRPr="007E42D8">
        <w:rPr>
          <w:rFonts w:asciiTheme="minorHAnsi" w:hAnsiTheme="minorHAnsi" w:cstheme="minorHAnsi"/>
          <w:spacing w:val="2"/>
        </w:rPr>
        <w:t>l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6"/>
        </w:rPr>
        <w:t>d</w:t>
      </w:r>
      <w:r w:rsidRPr="007E42D8">
        <w:rPr>
          <w:rFonts w:asciiTheme="minorHAnsi" w:hAnsiTheme="minorHAnsi" w:cstheme="minorHAnsi"/>
          <w:spacing w:val="3"/>
        </w:rPr>
        <w:t>ge</w:t>
      </w:r>
      <w:r w:rsidRPr="007E42D8">
        <w:rPr>
          <w:rFonts w:asciiTheme="minorHAnsi" w:hAnsiTheme="minorHAnsi" w:cstheme="minorHAnsi"/>
          <w:spacing w:val="5"/>
        </w:rPr>
        <w:t>r</w:t>
      </w:r>
      <w:r w:rsidRPr="007E42D8">
        <w:rPr>
          <w:rFonts w:asciiTheme="minorHAnsi" w:hAnsiTheme="minorHAnsi" w:cstheme="minorHAnsi"/>
          <w:spacing w:val="4"/>
        </w:rPr>
        <w:t>s</w:t>
      </w:r>
      <w:r w:rsidRPr="007E42D8">
        <w:rPr>
          <w:rFonts w:asciiTheme="minorHAnsi" w:hAnsiTheme="minorHAnsi" w:cstheme="minorHAnsi"/>
        </w:rPr>
        <w:t>,</w:t>
      </w:r>
      <w:r w:rsidRPr="007E42D8">
        <w:rPr>
          <w:rFonts w:asciiTheme="minorHAnsi" w:hAnsiTheme="minorHAnsi" w:cstheme="minorHAnsi"/>
          <w:spacing w:val="2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a</w:t>
      </w:r>
      <w:r w:rsidRPr="007E42D8">
        <w:rPr>
          <w:rFonts w:asciiTheme="minorHAnsi" w:hAnsiTheme="minorHAnsi" w:cstheme="minorHAnsi"/>
          <w:spacing w:val="5"/>
        </w:rPr>
        <w:t>ccr</w:t>
      </w:r>
      <w:r w:rsidRPr="007E42D8">
        <w:rPr>
          <w:rFonts w:asciiTheme="minorHAnsi" w:hAnsiTheme="minorHAnsi" w:cstheme="minorHAnsi"/>
          <w:spacing w:val="3"/>
        </w:rPr>
        <w:t>ua</w:t>
      </w:r>
      <w:r w:rsidRPr="007E42D8">
        <w:rPr>
          <w:rFonts w:asciiTheme="minorHAnsi" w:hAnsiTheme="minorHAnsi" w:cstheme="minorHAnsi"/>
          <w:spacing w:val="4"/>
        </w:rPr>
        <w:t>l</w:t>
      </w:r>
      <w:r w:rsidRPr="007E42D8">
        <w:rPr>
          <w:rFonts w:asciiTheme="minorHAnsi" w:hAnsiTheme="minorHAnsi" w:cstheme="minorHAnsi"/>
        </w:rPr>
        <w:t>s</w:t>
      </w:r>
      <w:r w:rsidRPr="007E42D8">
        <w:rPr>
          <w:rFonts w:asciiTheme="minorHAnsi" w:hAnsiTheme="minorHAnsi" w:cstheme="minorHAnsi"/>
          <w:spacing w:val="2"/>
        </w:rPr>
        <w:t xml:space="preserve"> </w:t>
      </w:r>
      <w:r w:rsidRPr="007E42D8">
        <w:rPr>
          <w:rFonts w:asciiTheme="minorHAnsi" w:hAnsiTheme="minorHAnsi" w:cstheme="minorHAnsi"/>
        </w:rPr>
        <w:t>&amp;</w:t>
      </w:r>
      <w:r w:rsidRPr="007E42D8">
        <w:rPr>
          <w:rFonts w:asciiTheme="minorHAnsi" w:hAnsiTheme="minorHAnsi" w:cstheme="minorHAnsi"/>
          <w:spacing w:val="4"/>
        </w:rPr>
        <w:t xml:space="preserve"> </w:t>
      </w:r>
      <w:r w:rsidRPr="007E42D8">
        <w:rPr>
          <w:rFonts w:asciiTheme="minorHAnsi" w:hAnsiTheme="minorHAnsi" w:cstheme="minorHAnsi"/>
          <w:spacing w:val="6"/>
        </w:rPr>
        <w:t>p</w:t>
      </w:r>
      <w:r w:rsidRPr="007E42D8">
        <w:rPr>
          <w:rFonts w:asciiTheme="minorHAnsi" w:hAnsiTheme="minorHAnsi" w:cstheme="minorHAnsi"/>
          <w:spacing w:val="3"/>
        </w:rPr>
        <w:t>r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3"/>
        </w:rPr>
        <w:t>pay</w:t>
      </w:r>
      <w:r w:rsidRPr="007E42D8">
        <w:rPr>
          <w:rFonts w:asciiTheme="minorHAnsi" w:hAnsiTheme="minorHAnsi" w:cstheme="minorHAnsi"/>
          <w:spacing w:val="1"/>
        </w:rPr>
        <w:t>m</w:t>
      </w:r>
      <w:r w:rsidRPr="007E42D8">
        <w:rPr>
          <w:rFonts w:asciiTheme="minorHAnsi" w:hAnsiTheme="minorHAnsi" w:cstheme="minorHAnsi"/>
          <w:spacing w:val="14"/>
        </w:rPr>
        <w:t>e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4"/>
        </w:rPr>
        <w:t>ts</w:t>
      </w:r>
      <w:r w:rsidRPr="007E42D8">
        <w:rPr>
          <w:rFonts w:asciiTheme="minorHAnsi" w:hAnsiTheme="minorHAnsi" w:cstheme="minorHAnsi"/>
        </w:rPr>
        <w:t>,</w:t>
      </w:r>
      <w:r w:rsidRPr="007E42D8">
        <w:rPr>
          <w:rFonts w:asciiTheme="minorHAnsi" w:hAnsiTheme="minorHAnsi" w:cstheme="minorHAnsi"/>
          <w:spacing w:val="-1"/>
        </w:rPr>
        <w:t xml:space="preserve"> </w:t>
      </w:r>
      <w:r w:rsidRPr="007E42D8">
        <w:rPr>
          <w:rFonts w:asciiTheme="minorHAnsi" w:hAnsiTheme="minorHAnsi" w:cstheme="minorHAnsi"/>
          <w:spacing w:val="4"/>
        </w:rPr>
        <w:t>s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4"/>
        </w:rPr>
        <w:t>ttl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1"/>
        </w:rPr>
        <w:t>m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t</w:t>
      </w:r>
      <w:r w:rsidRPr="007E42D8">
        <w:rPr>
          <w:rFonts w:asciiTheme="minorHAnsi" w:hAnsiTheme="minorHAnsi" w:cstheme="minorHAnsi"/>
          <w:spacing w:val="1"/>
        </w:rPr>
        <w:t xml:space="preserve"> 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</w:rPr>
        <w:t>f</w:t>
      </w:r>
      <w:r w:rsidRPr="007E42D8">
        <w:rPr>
          <w:rFonts w:asciiTheme="minorHAnsi" w:hAnsiTheme="minorHAnsi" w:cstheme="minorHAnsi"/>
          <w:spacing w:val="6"/>
        </w:rPr>
        <w:t xml:space="preserve"> </w:t>
      </w:r>
      <w:r w:rsidRPr="007E42D8">
        <w:rPr>
          <w:rFonts w:asciiTheme="minorHAnsi" w:hAnsiTheme="minorHAnsi" w:cstheme="minorHAnsi"/>
          <w:spacing w:val="4"/>
        </w:rPr>
        <w:t>s</w:t>
      </w:r>
      <w:r w:rsidRPr="007E42D8">
        <w:rPr>
          <w:rFonts w:asciiTheme="minorHAnsi" w:hAnsiTheme="minorHAnsi" w:cstheme="minorHAnsi"/>
          <w:spacing w:val="1"/>
        </w:rPr>
        <w:t>u</w:t>
      </w:r>
      <w:r w:rsidRPr="007E42D8">
        <w:rPr>
          <w:rFonts w:asciiTheme="minorHAnsi" w:hAnsiTheme="minorHAnsi" w:cstheme="minorHAnsi"/>
          <w:spacing w:val="6"/>
        </w:rPr>
        <w:t>pp</w:t>
      </w:r>
      <w:r w:rsidRPr="007E42D8">
        <w:rPr>
          <w:rFonts w:asciiTheme="minorHAnsi" w:hAnsiTheme="minorHAnsi" w:cstheme="minorHAnsi"/>
          <w:spacing w:val="2"/>
        </w:rPr>
        <w:t>li</w:t>
      </w:r>
      <w:r w:rsidRPr="007E42D8">
        <w:rPr>
          <w:rFonts w:asciiTheme="minorHAnsi" w:hAnsiTheme="minorHAnsi" w:cstheme="minorHAnsi"/>
          <w:spacing w:val="5"/>
        </w:rPr>
        <w:t>er</w:t>
      </w:r>
      <w:r w:rsidRPr="007E42D8">
        <w:rPr>
          <w:rFonts w:asciiTheme="minorHAnsi" w:hAnsiTheme="minorHAnsi" w:cstheme="minorHAnsi"/>
        </w:rPr>
        <w:t xml:space="preserve">s 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d</w:t>
      </w:r>
      <w:r w:rsidRPr="007E42D8">
        <w:rPr>
          <w:rFonts w:asciiTheme="minorHAnsi" w:hAnsiTheme="minorHAnsi" w:cstheme="minorHAnsi"/>
          <w:spacing w:val="8"/>
        </w:rPr>
        <w:t xml:space="preserve"> </w:t>
      </w:r>
      <w:r w:rsidRPr="007E42D8">
        <w:rPr>
          <w:rFonts w:asciiTheme="minorHAnsi" w:hAnsiTheme="minorHAnsi" w:cstheme="minorHAnsi"/>
          <w:spacing w:val="1"/>
        </w:rPr>
        <w:t>g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5"/>
        </w:rPr>
        <w:t>er</w:t>
      </w:r>
      <w:r w:rsidRPr="007E42D8">
        <w:rPr>
          <w:rFonts w:asciiTheme="minorHAnsi" w:hAnsiTheme="minorHAnsi" w:cstheme="minorHAnsi"/>
          <w:spacing w:val="3"/>
        </w:rPr>
        <w:t>a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1"/>
        </w:rPr>
        <w:t xml:space="preserve"> </w:t>
      </w:r>
      <w:r w:rsidRPr="007E42D8">
        <w:rPr>
          <w:rFonts w:asciiTheme="minorHAnsi" w:hAnsiTheme="minorHAnsi" w:cstheme="minorHAnsi"/>
          <w:spacing w:val="6"/>
        </w:rPr>
        <w:t>p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1"/>
        </w:rPr>
        <w:t>ym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 xml:space="preserve">t </w:t>
      </w:r>
      <w:r w:rsidRPr="007E42D8">
        <w:rPr>
          <w:rFonts w:asciiTheme="minorHAnsi" w:hAnsiTheme="minorHAnsi" w:cstheme="minorHAnsi"/>
          <w:spacing w:val="5"/>
        </w:rPr>
        <w:t>r</w:t>
      </w:r>
      <w:r w:rsidRPr="007E42D8">
        <w:rPr>
          <w:rFonts w:asciiTheme="minorHAnsi" w:hAnsiTheme="minorHAnsi" w:cstheme="minorHAnsi"/>
          <w:spacing w:val="3"/>
        </w:rPr>
        <w:t>un</w:t>
      </w:r>
      <w:r w:rsidRPr="007E42D8">
        <w:rPr>
          <w:rFonts w:asciiTheme="minorHAnsi" w:hAnsiTheme="minorHAnsi" w:cstheme="minorHAnsi"/>
          <w:spacing w:val="4"/>
        </w:rPr>
        <w:t>s</w:t>
      </w:r>
      <w:r w:rsidRPr="007E42D8">
        <w:rPr>
          <w:rFonts w:asciiTheme="minorHAnsi" w:hAnsiTheme="minorHAnsi" w:cstheme="minorHAnsi"/>
        </w:rPr>
        <w:t>.</w:t>
      </w:r>
      <w:r w:rsidRPr="007E42D8">
        <w:rPr>
          <w:rFonts w:asciiTheme="minorHAnsi" w:hAnsiTheme="minorHAnsi" w:cstheme="minorHAnsi"/>
          <w:spacing w:val="4"/>
        </w:rPr>
        <w:t xml:space="preserve"> </w:t>
      </w:r>
      <w:r w:rsidRPr="007E42D8">
        <w:rPr>
          <w:rFonts w:asciiTheme="minorHAnsi" w:hAnsiTheme="minorHAnsi" w:cstheme="minorHAnsi"/>
          <w:spacing w:val="7"/>
        </w:rPr>
        <w:t>P</w:t>
      </w:r>
      <w:r w:rsidRPr="007E42D8">
        <w:rPr>
          <w:rFonts w:asciiTheme="minorHAnsi" w:hAnsiTheme="minorHAnsi" w:cstheme="minorHAnsi"/>
          <w:spacing w:val="3"/>
        </w:rPr>
        <w:t>r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4"/>
        </w:rPr>
        <w:t>s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4"/>
        </w:rPr>
        <w:t>tl</w:t>
      </w:r>
      <w:r w:rsidRPr="007E42D8">
        <w:rPr>
          <w:rFonts w:asciiTheme="minorHAnsi" w:hAnsiTheme="minorHAnsi" w:cstheme="minorHAnsi"/>
        </w:rPr>
        <w:t>y</w:t>
      </w:r>
      <w:r w:rsidRPr="007E42D8">
        <w:rPr>
          <w:rFonts w:asciiTheme="minorHAnsi" w:hAnsiTheme="minorHAnsi" w:cstheme="minorHAnsi"/>
          <w:spacing w:val="-1"/>
        </w:rPr>
        <w:t xml:space="preserve"> </w:t>
      </w:r>
      <w:r w:rsidRPr="007E42D8">
        <w:rPr>
          <w:rFonts w:asciiTheme="minorHAnsi" w:hAnsiTheme="minorHAnsi" w:cstheme="minorHAnsi"/>
          <w:spacing w:val="4"/>
        </w:rPr>
        <w:t>l</w:t>
      </w:r>
      <w:r w:rsidRPr="007E42D8">
        <w:rPr>
          <w:rFonts w:asciiTheme="minorHAnsi" w:hAnsiTheme="minorHAnsi" w:cstheme="minorHAnsi"/>
          <w:spacing w:val="3"/>
        </w:rPr>
        <w:t>o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3"/>
        </w:rPr>
        <w:t>k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g</w:t>
      </w:r>
      <w:r w:rsidRPr="007E42D8">
        <w:rPr>
          <w:rFonts w:asciiTheme="minorHAnsi" w:hAnsiTheme="minorHAnsi" w:cstheme="minorHAnsi"/>
          <w:spacing w:val="2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f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</w:rPr>
        <w:t>r</w:t>
      </w:r>
      <w:r w:rsidRPr="007E42D8">
        <w:rPr>
          <w:rFonts w:asciiTheme="minorHAnsi" w:hAnsiTheme="minorHAnsi" w:cstheme="minorHAnsi"/>
          <w:spacing w:val="6"/>
        </w:rPr>
        <w:t xml:space="preserve"> </w:t>
      </w:r>
      <w:r w:rsidRPr="007E42D8">
        <w:rPr>
          <w:rFonts w:asciiTheme="minorHAnsi" w:hAnsiTheme="minorHAnsi" w:cstheme="minorHAnsi"/>
        </w:rPr>
        <w:t>a</w:t>
      </w:r>
      <w:r w:rsidRPr="007E42D8">
        <w:rPr>
          <w:rFonts w:asciiTheme="minorHAnsi" w:hAnsiTheme="minorHAnsi" w:cstheme="minorHAnsi"/>
          <w:spacing w:val="7"/>
        </w:rPr>
        <w:t xml:space="preserve"> </w:t>
      </w:r>
      <w:r w:rsidRPr="007E42D8">
        <w:rPr>
          <w:rFonts w:asciiTheme="minorHAnsi" w:hAnsiTheme="minorHAnsi" w:cstheme="minorHAnsi"/>
          <w:spacing w:val="4"/>
        </w:rPr>
        <w:t>s</w:t>
      </w:r>
      <w:r w:rsidRPr="007E42D8">
        <w:rPr>
          <w:rFonts w:asciiTheme="minorHAnsi" w:hAnsiTheme="minorHAnsi" w:cstheme="minorHAnsi"/>
          <w:spacing w:val="3"/>
        </w:rPr>
        <w:t>u</w:t>
      </w:r>
      <w:r w:rsidRPr="007E42D8">
        <w:rPr>
          <w:rFonts w:asciiTheme="minorHAnsi" w:hAnsiTheme="minorHAnsi" w:cstheme="minorHAnsi"/>
          <w:spacing w:val="4"/>
        </w:rPr>
        <w:t>it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6"/>
        </w:rPr>
        <w:t>b</w:t>
      </w:r>
      <w:r w:rsidRPr="007E42D8">
        <w:rPr>
          <w:rFonts w:asciiTheme="minorHAnsi" w:hAnsiTheme="minorHAnsi" w:cstheme="minorHAnsi"/>
          <w:spacing w:val="4"/>
        </w:rPr>
        <w:t>l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-1"/>
        </w:rPr>
        <w:t xml:space="preserve"> </w:t>
      </w:r>
      <w:r w:rsidRPr="007E42D8">
        <w:rPr>
          <w:rFonts w:asciiTheme="minorHAnsi" w:hAnsiTheme="minorHAnsi" w:cstheme="minorHAnsi"/>
          <w:spacing w:val="6"/>
        </w:rPr>
        <w:t>b</w:t>
      </w:r>
      <w:r w:rsidRPr="007E42D8">
        <w:rPr>
          <w:rFonts w:asciiTheme="minorHAnsi" w:hAnsiTheme="minorHAnsi" w:cstheme="minorHAnsi"/>
          <w:spacing w:val="3"/>
        </w:rPr>
        <w:t>o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3"/>
        </w:rPr>
        <w:t>kk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3"/>
        </w:rPr>
        <w:t>e</w:t>
      </w:r>
      <w:r w:rsidRPr="007E42D8">
        <w:rPr>
          <w:rFonts w:asciiTheme="minorHAnsi" w:hAnsiTheme="minorHAnsi" w:cstheme="minorHAnsi"/>
          <w:spacing w:val="6"/>
        </w:rPr>
        <w:t>p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g</w:t>
      </w:r>
      <w:r w:rsidRPr="007E42D8">
        <w:rPr>
          <w:rFonts w:asciiTheme="minorHAnsi" w:hAnsiTheme="minorHAnsi" w:cstheme="minorHAnsi"/>
          <w:spacing w:val="-2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p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4"/>
        </w:rPr>
        <w:t>sit</w:t>
      </w:r>
      <w:r w:rsidRPr="007E42D8">
        <w:rPr>
          <w:rFonts w:asciiTheme="minorHAnsi" w:hAnsiTheme="minorHAnsi" w:cstheme="minorHAnsi"/>
          <w:spacing w:val="2"/>
        </w:rPr>
        <w:t>i</w:t>
      </w:r>
      <w:r w:rsidRPr="007E42D8">
        <w:rPr>
          <w:rFonts w:asciiTheme="minorHAnsi" w:hAnsiTheme="minorHAnsi" w:cstheme="minorHAnsi"/>
          <w:spacing w:val="3"/>
        </w:rPr>
        <w:t>on</w:t>
      </w:r>
      <w:r w:rsidRPr="007E42D8">
        <w:rPr>
          <w:rFonts w:asciiTheme="minorHAnsi" w:hAnsiTheme="minorHAnsi" w:cstheme="minorHAnsi"/>
        </w:rPr>
        <w:t>.</w:t>
      </w:r>
    </w:p>
    <w:p w14:paraId="05F7FB78" w14:textId="77777777" w:rsidR="006748C6" w:rsidRPr="007E42D8" w:rsidRDefault="006748C6">
      <w:pPr>
        <w:spacing w:before="7" w:line="100" w:lineRule="exact"/>
        <w:rPr>
          <w:rFonts w:asciiTheme="minorHAnsi" w:hAnsiTheme="minorHAnsi" w:cstheme="minorHAnsi"/>
          <w:sz w:val="11"/>
          <w:szCs w:val="11"/>
        </w:rPr>
      </w:pPr>
    </w:p>
    <w:p w14:paraId="1576D42F" w14:textId="77777777" w:rsidR="006748C6" w:rsidRPr="007E42D8" w:rsidRDefault="006748C6">
      <w:pPr>
        <w:spacing w:line="200" w:lineRule="exact"/>
        <w:rPr>
          <w:rFonts w:asciiTheme="minorHAnsi" w:hAnsiTheme="minorHAnsi" w:cstheme="minorHAnsi"/>
        </w:rPr>
      </w:pPr>
    </w:p>
    <w:p w14:paraId="0AB6BB49" w14:textId="77777777" w:rsidR="006748C6" w:rsidRPr="007E42D8" w:rsidRDefault="007E42D8">
      <w:pPr>
        <w:rPr>
          <w:rFonts w:asciiTheme="minorHAnsi" w:hAnsiTheme="minorHAnsi" w:cstheme="minorHAnsi"/>
          <w:sz w:val="22"/>
          <w:szCs w:val="22"/>
        </w:rPr>
      </w:pPr>
      <w:r w:rsidRPr="007E42D8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7E42D8">
        <w:rPr>
          <w:rFonts w:asciiTheme="minorHAnsi" w:hAnsiTheme="minorHAnsi" w:cstheme="minorHAnsi"/>
          <w:spacing w:val="6"/>
          <w:sz w:val="22"/>
          <w:szCs w:val="22"/>
        </w:rPr>
        <w:t>OR</w:t>
      </w:r>
      <w:r w:rsidRPr="007E42D8">
        <w:rPr>
          <w:rFonts w:asciiTheme="minorHAnsi" w:hAnsiTheme="minorHAnsi" w:cstheme="minorHAnsi"/>
          <w:sz w:val="22"/>
          <w:szCs w:val="22"/>
        </w:rPr>
        <w:t>K</w:t>
      </w:r>
      <w:r w:rsidRPr="007E42D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7E42D8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7E42D8">
        <w:rPr>
          <w:rFonts w:asciiTheme="minorHAnsi" w:hAnsiTheme="minorHAnsi" w:cstheme="minorHAnsi"/>
          <w:spacing w:val="8"/>
          <w:sz w:val="22"/>
          <w:szCs w:val="22"/>
        </w:rPr>
        <w:t>X</w:t>
      </w:r>
      <w:r w:rsidRPr="007E42D8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7E42D8">
        <w:rPr>
          <w:rFonts w:asciiTheme="minorHAnsi" w:hAnsiTheme="minorHAnsi" w:cstheme="minorHAnsi"/>
          <w:spacing w:val="9"/>
          <w:sz w:val="22"/>
          <w:szCs w:val="22"/>
        </w:rPr>
        <w:t>ER</w:t>
      </w:r>
      <w:r w:rsidRPr="007E42D8">
        <w:rPr>
          <w:rFonts w:asciiTheme="minorHAnsi" w:hAnsiTheme="minorHAnsi" w:cstheme="minorHAnsi"/>
          <w:spacing w:val="6"/>
          <w:sz w:val="22"/>
          <w:szCs w:val="22"/>
        </w:rPr>
        <w:t>IE</w:t>
      </w:r>
      <w:r w:rsidRPr="007E42D8">
        <w:rPr>
          <w:rFonts w:asciiTheme="minorHAnsi" w:hAnsiTheme="minorHAnsi" w:cstheme="minorHAnsi"/>
          <w:spacing w:val="8"/>
          <w:sz w:val="22"/>
          <w:szCs w:val="22"/>
        </w:rPr>
        <w:t>N</w:t>
      </w:r>
      <w:r w:rsidRPr="007E42D8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7E42D8">
        <w:rPr>
          <w:rFonts w:asciiTheme="minorHAnsi" w:hAnsiTheme="minorHAnsi" w:cstheme="minorHAnsi"/>
          <w:sz w:val="22"/>
          <w:szCs w:val="22"/>
        </w:rPr>
        <w:t>E</w:t>
      </w:r>
    </w:p>
    <w:p w14:paraId="1F3B9971" w14:textId="77777777" w:rsidR="006748C6" w:rsidRPr="007E42D8" w:rsidRDefault="006748C6">
      <w:pPr>
        <w:spacing w:before="5" w:line="280" w:lineRule="exact"/>
        <w:rPr>
          <w:rFonts w:asciiTheme="minorHAnsi" w:hAnsiTheme="minorHAnsi" w:cstheme="minorHAnsi"/>
          <w:sz w:val="28"/>
          <w:szCs w:val="28"/>
        </w:rPr>
      </w:pPr>
    </w:p>
    <w:p w14:paraId="4C7A4730" w14:textId="77777777" w:rsidR="006748C6" w:rsidRPr="007E42D8" w:rsidRDefault="007E42D8">
      <w:pPr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b/>
          <w:i/>
          <w:spacing w:val="1"/>
        </w:rPr>
        <w:t>A</w:t>
      </w:r>
      <w:r w:rsidRPr="007E42D8">
        <w:rPr>
          <w:rFonts w:asciiTheme="minorHAnsi" w:hAnsiTheme="minorHAnsi" w:cstheme="minorHAnsi"/>
          <w:b/>
          <w:i/>
          <w:spacing w:val="3"/>
        </w:rPr>
        <w:t>cco</w:t>
      </w:r>
      <w:r w:rsidRPr="007E42D8">
        <w:rPr>
          <w:rFonts w:asciiTheme="minorHAnsi" w:hAnsiTheme="minorHAnsi" w:cstheme="minorHAnsi"/>
          <w:b/>
          <w:i/>
          <w:spacing w:val="2"/>
        </w:rPr>
        <w:t>unt</w:t>
      </w:r>
      <w:r w:rsidRPr="007E42D8">
        <w:rPr>
          <w:rFonts w:asciiTheme="minorHAnsi" w:hAnsiTheme="minorHAnsi" w:cstheme="minorHAnsi"/>
          <w:b/>
          <w:i/>
          <w:spacing w:val="3"/>
        </w:rPr>
        <w:t>a</w:t>
      </w:r>
      <w:r w:rsidRPr="007E42D8">
        <w:rPr>
          <w:rFonts w:asciiTheme="minorHAnsi" w:hAnsiTheme="minorHAnsi" w:cstheme="minorHAnsi"/>
          <w:b/>
          <w:i/>
          <w:spacing w:val="2"/>
        </w:rPr>
        <w:t>n</w:t>
      </w:r>
      <w:r w:rsidRPr="007E42D8">
        <w:rPr>
          <w:rFonts w:asciiTheme="minorHAnsi" w:hAnsiTheme="minorHAnsi" w:cstheme="minorHAnsi"/>
          <w:b/>
          <w:i/>
          <w:spacing w:val="3"/>
        </w:rPr>
        <w:t>c</w:t>
      </w:r>
      <w:r w:rsidRPr="007E42D8">
        <w:rPr>
          <w:rFonts w:asciiTheme="minorHAnsi" w:hAnsiTheme="minorHAnsi" w:cstheme="minorHAnsi"/>
          <w:b/>
          <w:i/>
        </w:rPr>
        <w:t>y</w:t>
      </w:r>
      <w:r w:rsidRPr="007E42D8">
        <w:rPr>
          <w:rFonts w:asciiTheme="minorHAnsi" w:hAnsiTheme="minorHAnsi" w:cstheme="minorHAnsi"/>
          <w:b/>
          <w:i/>
          <w:spacing w:val="-6"/>
        </w:rPr>
        <w:t xml:space="preserve"> </w:t>
      </w:r>
      <w:r w:rsidRPr="007E42D8">
        <w:rPr>
          <w:rFonts w:asciiTheme="minorHAnsi" w:hAnsiTheme="minorHAnsi" w:cstheme="minorHAnsi"/>
          <w:b/>
          <w:i/>
          <w:spacing w:val="1"/>
        </w:rPr>
        <w:t>F</w:t>
      </w:r>
      <w:r w:rsidRPr="007E42D8">
        <w:rPr>
          <w:rFonts w:asciiTheme="minorHAnsi" w:hAnsiTheme="minorHAnsi" w:cstheme="minorHAnsi"/>
          <w:b/>
          <w:i/>
          <w:spacing w:val="2"/>
        </w:rPr>
        <w:t>i</w:t>
      </w:r>
      <w:r w:rsidRPr="007E42D8">
        <w:rPr>
          <w:rFonts w:asciiTheme="minorHAnsi" w:hAnsiTheme="minorHAnsi" w:cstheme="minorHAnsi"/>
          <w:b/>
          <w:i/>
          <w:spacing w:val="-1"/>
        </w:rPr>
        <w:t>r</w:t>
      </w:r>
      <w:r w:rsidRPr="007E42D8">
        <w:rPr>
          <w:rFonts w:asciiTheme="minorHAnsi" w:hAnsiTheme="minorHAnsi" w:cstheme="minorHAnsi"/>
          <w:b/>
          <w:i/>
        </w:rPr>
        <w:t xml:space="preserve">m </w:t>
      </w:r>
      <w:r w:rsidRPr="007E42D8">
        <w:rPr>
          <w:rFonts w:asciiTheme="minorHAnsi" w:hAnsiTheme="minorHAnsi" w:cstheme="minorHAnsi"/>
          <w:b/>
          <w:i/>
          <w:spacing w:val="8"/>
        </w:rPr>
        <w:t xml:space="preserve"> </w:t>
      </w:r>
      <w:r w:rsidRPr="007E42D8">
        <w:rPr>
          <w:rFonts w:asciiTheme="minorHAnsi" w:hAnsiTheme="minorHAnsi" w:cstheme="minorHAnsi"/>
          <w:b/>
          <w:i/>
        </w:rPr>
        <w:t>–</w:t>
      </w:r>
      <w:r w:rsidRPr="007E42D8">
        <w:rPr>
          <w:rFonts w:asciiTheme="minorHAnsi" w:hAnsiTheme="minorHAnsi" w:cstheme="minorHAnsi"/>
          <w:b/>
          <w:i/>
          <w:spacing w:val="5"/>
        </w:rPr>
        <w:t xml:space="preserve"> </w:t>
      </w:r>
      <w:r w:rsidRPr="007E42D8">
        <w:rPr>
          <w:rFonts w:asciiTheme="minorHAnsi" w:hAnsiTheme="minorHAnsi" w:cstheme="minorHAnsi"/>
          <w:b/>
          <w:i/>
          <w:spacing w:val="1"/>
        </w:rPr>
        <w:t>C</w:t>
      </w:r>
      <w:r w:rsidRPr="007E42D8">
        <w:rPr>
          <w:rFonts w:asciiTheme="minorHAnsi" w:hAnsiTheme="minorHAnsi" w:cstheme="minorHAnsi"/>
          <w:b/>
          <w:i/>
          <w:spacing w:val="3"/>
        </w:rPr>
        <w:t>o</w:t>
      </w:r>
      <w:r w:rsidRPr="007E42D8">
        <w:rPr>
          <w:rFonts w:asciiTheme="minorHAnsi" w:hAnsiTheme="minorHAnsi" w:cstheme="minorHAnsi"/>
          <w:b/>
          <w:i/>
        </w:rPr>
        <w:t>v</w:t>
      </w:r>
      <w:r w:rsidRPr="007E42D8">
        <w:rPr>
          <w:rFonts w:asciiTheme="minorHAnsi" w:hAnsiTheme="minorHAnsi" w:cstheme="minorHAnsi"/>
          <w:b/>
          <w:i/>
          <w:spacing w:val="3"/>
        </w:rPr>
        <w:t>e</w:t>
      </w:r>
      <w:r w:rsidRPr="007E42D8">
        <w:rPr>
          <w:rFonts w:asciiTheme="minorHAnsi" w:hAnsiTheme="minorHAnsi" w:cstheme="minorHAnsi"/>
          <w:b/>
          <w:i/>
          <w:spacing w:val="2"/>
        </w:rPr>
        <w:t>ntr</w:t>
      </w:r>
      <w:r w:rsidRPr="007E42D8">
        <w:rPr>
          <w:rFonts w:asciiTheme="minorHAnsi" w:hAnsiTheme="minorHAnsi" w:cstheme="minorHAnsi"/>
          <w:b/>
          <w:i/>
        </w:rPr>
        <w:t>y</w:t>
      </w:r>
    </w:p>
    <w:p w14:paraId="0A09CCB0" w14:textId="77777777" w:rsidR="006748C6" w:rsidRPr="007E42D8" w:rsidRDefault="007E42D8">
      <w:pPr>
        <w:spacing w:line="240" w:lineRule="exact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spacing w:val="1"/>
          <w:sz w:val="22"/>
          <w:szCs w:val="22"/>
        </w:rPr>
        <w:t>BOOK</w:t>
      </w:r>
      <w:r w:rsidRPr="007E42D8">
        <w:rPr>
          <w:rFonts w:asciiTheme="minorHAnsi" w:hAnsiTheme="minorHAnsi" w:cstheme="minorHAnsi"/>
          <w:spacing w:val="4"/>
          <w:sz w:val="22"/>
          <w:szCs w:val="22"/>
        </w:rPr>
        <w:t>K</w:t>
      </w:r>
      <w:r w:rsidRPr="007E42D8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7E42D8">
        <w:rPr>
          <w:rFonts w:asciiTheme="minorHAnsi" w:hAnsiTheme="minorHAnsi" w:cstheme="minorHAnsi"/>
          <w:sz w:val="22"/>
          <w:szCs w:val="22"/>
        </w:rPr>
        <w:t>P</w:t>
      </w:r>
      <w:r w:rsidRPr="007E42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E42D8">
        <w:rPr>
          <w:rFonts w:asciiTheme="minorHAnsi" w:hAnsiTheme="minorHAnsi" w:cstheme="minorHAnsi"/>
          <w:sz w:val="22"/>
          <w:szCs w:val="22"/>
        </w:rPr>
        <w:t xml:space="preserve">R        </w:t>
      </w:r>
      <w:r w:rsidRPr="007E42D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7E42D8">
        <w:rPr>
          <w:rFonts w:asciiTheme="minorHAnsi" w:hAnsiTheme="minorHAnsi" w:cstheme="minorHAnsi"/>
          <w:spacing w:val="4"/>
        </w:rPr>
        <w:t>J</w:t>
      </w:r>
      <w:r w:rsidRPr="007E42D8">
        <w:rPr>
          <w:rFonts w:asciiTheme="minorHAnsi" w:hAnsiTheme="minorHAnsi" w:cstheme="minorHAnsi"/>
          <w:spacing w:val="1"/>
        </w:rPr>
        <w:t>un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2"/>
        </w:rPr>
        <w:t xml:space="preserve"> </w:t>
      </w:r>
      <w:r w:rsidRPr="007E42D8">
        <w:rPr>
          <w:rFonts w:asciiTheme="minorHAnsi" w:hAnsiTheme="minorHAnsi" w:cstheme="minorHAnsi"/>
          <w:spacing w:val="4"/>
        </w:rPr>
        <w:t>20</w:t>
      </w:r>
      <w:r w:rsidRPr="007E42D8">
        <w:rPr>
          <w:rFonts w:asciiTheme="minorHAnsi" w:hAnsiTheme="minorHAnsi" w:cstheme="minorHAnsi"/>
          <w:spacing w:val="1"/>
        </w:rPr>
        <w:t>0</w:t>
      </w:r>
      <w:r w:rsidRPr="007E42D8">
        <w:rPr>
          <w:rFonts w:asciiTheme="minorHAnsi" w:hAnsiTheme="minorHAnsi" w:cstheme="minorHAnsi"/>
        </w:rPr>
        <w:t>8</w:t>
      </w:r>
      <w:r w:rsidRPr="007E42D8">
        <w:rPr>
          <w:rFonts w:asciiTheme="minorHAnsi" w:hAnsiTheme="minorHAnsi" w:cstheme="minorHAnsi"/>
          <w:spacing w:val="2"/>
        </w:rPr>
        <w:t xml:space="preserve"> </w:t>
      </w:r>
      <w:r w:rsidRPr="007E42D8">
        <w:rPr>
          <w:rFonts w:asciiTheme="minorHAnsi" w:hAnsiTheme="minorHAnsi" w:cstheme="minorHAnsi"/>
        </w:rPr>
        <w:t xml:space="preserve">- </w:t>
      </w:r>
      <w:r w:rsidRPr="007E42D8">
        <w:rPr>
          <w:rFonts w:asciiTheme="minorHAnsi" w:hAnsiTheme="minorHAnsi" w:cstheme="minorHAnsi"/>
          <w:spacing w:val="4"/>
        </w:rPr>
        <w:t>P</w:t>
      </w:r>
      <w:r w:rsidRPr="007E42D8">
        <w:rPr>
          <w:rFonts w:asciiTheme="minorHAnsi" w:hAnsiTheme="minorHAnsi" w:cstheme="minorHAnsi"/>
          <w:spacing w:val="3"/>
        </w:rPr>
        <w:t>re</w:t>
      </w:r>
      <w:r w:rsidRPr="007E42D8">
        <w:rPr>
          <w:rFonts w:asciiTheme="minorHAnsi" w:hAnsiTheme="minorHAnsi" w:cstheme="minorHAnsi"/>
          <w:spacing w:val="2"/>
        </w:rPr>
        <w:t>s</w:t>
      </w:r>
      <w:r w:rsidRPr="007E42D8">
        <w:rPr>
          <w:rFonts w:asciiTheme="minorHAnsi" w:hAnsiTheme="minorHAnsi" w:cstheme="minorHAnsi"/>
          <w:spacing w:val="3"/>
        </w:rPr>
        <w:t>e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</w:rPr>
        <w:t>t</w:t>
      </w:r>
    </w:p>
    <w:p w14:paraId="34FE4405" w14:textId="77777777" w:rsidR="006748C6" w:rsidRPr="007E42D8" w:rsidRDefault="006748C6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1984439E" w14:textId="77777777" w:rsidR="006748C6" w:rsidRPr="007E42D8" w:rsidRDefault="007E42D8">
      <w:pPr>
        <w:spacing w:line="270" w:lineRule="auto"/>
        <w:ind w:right="167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spacing w:val="4"/>
        </w:rPr>
        <w:t>R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4"/>
        </w:rPr>
        <w:t>s</w:t>
      </w:r>
      <w:r w:rsidRPr="007E42D8">
        <w:rPr>
          <w:rFonts w:asciiTheme="minorHAnsi" w:hAnsiTheme="minorHAnsi" w:cstheme="minorHAnsi"/>
          <w:spacing w:val="6"/>
        </w:rPr>
        <w:t>po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4"/>
        </w:rPr>
        <w:t>s</w:t>
      </w:r>
      <w:r w:rsidRPr="007E42D8">
        <w:rPr>
          <w:rFonts w:asciiTheme="minorHAnsi" w:hAnsiTheme="minorHAnsi" w:cstheme="minorHAnsi"/>
          <w:spacing w:val="2"/>
        </w:rPr>
        <w:t>i</w:t>
      </w:r>
      <w:r w:rsidRPr="007E42D8">
        <w:rPr>
          <w:rFonts w:asciiTheme="minorHAnsi" w:hAnsiTheme="minorHAnsi" w:cstheme="minorHAnsi"/>
          <w:spacing w:val="6"/>
        </w:rPr>
        <w:t>b</w:t>
      </w:r>
      <w:r w:rsidRPr="007E42D8">
        <w:rPr>
          <w:rFonts w:asciiTheme="minorHAnsi" w:hAnsiTheme="minorHAnsi" w:cstheme="minorHAnsi"/>
          <w:spacing w:val="4"/>
        </w:rPr>
        <w:t>l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-2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fo</w:t>
      </w:r>
      <w:r w:rsidRPr="007E42D8">
        <w:rPr>
          <w:rFonts w:asciiTheme="minorHAnsi" w:hAnsiTheme="minorHAnsi" w:cstheme="minorHAnsi"/>
        </w:rPr>
        <w:t>r</w:t>
      </w:r>
      <w:r w:rsidRPr="007E42D8">
        <w:rPr>
          <w:rFonts w:asciiTheme="minorHAnsi" w:hAnsiTheme="minorHAnsi" w:cstheme="minorHAnsi"/>
          <w:spacing w:val="6"/>
        </w:rPr>
        <w:t xml:space="preserve"> p</w:t>
      </w:r>
      <w:r w:rsidRPr="007E42D8">
        <w:rPr>
          <w:rFonts w:asciiTheme="minorHAnsi" w:hAnsiTheme="minorHAnsi" w:cstheme="minorHAnsi"/>
          <w:spacing w:val="3"/>
        </w:rPr>
        <w:t>r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3"/>
        </w:rPr>
        <w:t>c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4"/>
        </w:rPr>
        <w:t>ssi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g</w:t>
      </w:r>
      <w:r w:rsidRPr="007E42D8">
        <w:rPr>
          <w:rFonts w:asciiTheme="minorHAnsi" w:hAnsiTheme="minorHAnsi" w:cstheme="minorHAnsi"/>
          <w:spacing w:val="-1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pu</w:t>
      </w:r>
      <w:r w:rsidRPr="007E42D8">
        <w:rPr>
          <w:rFonts w:asciiTheme="minorHAnsi" w:hAnsiTheme="minorHAnsi" w:cstheme="minorHAnsi"/>
          <w:spacing w:val="5"/>
        </w:rPr>
        <w:t>rc</w:t>
      </w:r>
      <w:r w:rsidRPr="007E42D8">
        <w:rPr>
          <w:rFonts w:asciiTheme="minorHAnsi" w:hAnsiTheme="minorHAnsi" w:cstheme="minorHAnsi"/>
          <w:spacing w:val="3"/>
        </w:rPr>
        <w:t>h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4"/>
        </w:rPr>
        <w:t>s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1"/>
        </w:rPr>
        <w:t xml:space="preserve"> 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d</w:t>
      </w:r>
      <w:r w:rsidRPr="007E42D8">
        <w:rPr>
          <w:rFonts w:asciiTheme="minorHAnsi" w:hAnsiTheme="minorHAnsi" w:cstheme="minorHAnsi"/>
          <w:spacing w:val="5"/>
        </w:rPr>
        <w:t xml:space="preserve"> </w:t>
      </w:r>
      <w:r w:rsidRPr="007E42D8">
        <w:rPr>
          <w:rFonts w:asciiTheme="minorHAnsi" w:hAnsiTheme="minorHAnsi" w:cstheme="minorHAnsi"/>
          <w:spacing w:val="4"/>
        </w:rPr>
        <w:t>s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4"/>
        </w:rPr>
        <w:t>l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</w:rPr>
        <w:t>s</w:t>
      </w:r>
      <w:r w:rsidRPr="007E42D8">
        <w:rPr>
          <w:rFonts w:asciiTheme="minorHAnsi" w:hAnsiTheme="minorHAnsi" w:cstheme="minorHAnsi"/>
          <w:spacing w:val="3"/>
        </w:rPr>
        <w:t xml:space="preserve"> </w:t>
      </w:r>
      <w:r w:rsidRPr="007E42D8">
        <w:rPr>
          <w:rFonts w:asciiTheme="minorHAnsi" w:hAnsiTheme="minorHAnsi" w:cstheme="minorHAnsi"/>
          <w:spacing w:val="4"/>
        </w:rPr>
        <w:t>l</w:t>
      </w:r>
      <w:r w:rsidRPr="007E42D8">
        <w:rPr>
          <w:rFonts w:asciiTheme="minorHAnsi" w:hAnsiTheme="minorHAnsi" w:cstheme="minorHAnsi"/>
          <w:spacing w:val="3"/>
        </w:rPr>
        <w:t>e</w:t>
      </w:r>
      <w:r w:rsidRPr="007E42D8">
        <w:rPr>
          <w:rFonts w:asciiTheme="minorHAnsi" w:hAnsiTheme="minorHAnsi" w:cstheme="minorHAnsi"/>
          <w:spacing w:val="6"/>
        </w:rPr>
        <w:t>d</w:t>
      </w:r>
      <w:r w:rsidRPr="007E42D8">
        <w:rPr>
          <w:rFonts w:asciiTheme="minorHAnsi" w:hAnsiTheme="minorHAnsi" w:cstheme="minorHAnsi"/>
          <w:spacing w:val="3"/>
        </w:rPr>
        <w:t>g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</w:rPr>
        <w:t>r</w:t>
      </w:r>
      <w:r w:rsidRPr="007E42D8">
        <w:rPr>
          <w:rFonts w:asciiTheme="minorHAnsi" w:hAnsiTheme="minorHAnsi" w:cstheme="minorHAnsi"/>
          <w:spacing w:val="3"/>
        </w:rPr>
        <w:t xml:space="preserve"> 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15"/>
        </w:rPr>
        <w:t>v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c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4"/>
        </w:rPr>
        <w:t>s</w:t>
      </w:r>
      <w:r w:rsidRPr="007E42D8">
        <w:rPr>
          <w:rFonts w:asciiTheme="minorHAnsi" w:hAnsiTheme="minorHAnsi" w:cstheme="minorHAnsi"/>
        </w:rPr>
        <w:t>,</w:t>
      </w:r>
      <w:r w:rsidRPr="007E42D8">
        <w:rPr>
          <w:rFonts w:asciiTheme="minorHAnsi" w:hAnsiTheme="minorHAnsi" w:cstheme="minorHAnsi"/>
          <w:spacing w:val="1"/>
        </w:rPr>
        <w:t xml:space="preserve"> </w:t>
      </w:r>
      <w:r w:rsidRPr="007E42D8">
        <w:rPr>
          <w:rFonts w:asciiTheme="minorHAnsi" w:hAnsiTheme="minorHAnsi" w:cstheme="minorHAnsi"/>
          <w:spacing w:val="5"/>
        </w:rPr>
        <w:t>c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1"/>
        </w:rPr>
        <w:t>m</w:t>
      </w:r>
      <w:r w:rsidRPr="007E42D8">
        <w:rPr>
          <w:rFonts w:asciiTheme="minorHAnsi" w:hAnsiTheme="minorHAnsi" w:cstheme="minorHAnsi"/>
          <w:spacing w:val="6"/>
        </w:rPr>
        <w:t>p</w:t>
      </w:r>
      <w:r w:rsidRPr="007E42D8">
        <w:rPr>
          <w:rFonts w:asciiTheme="minorHAnsi" w:hAnsiTheme="minorHAnsi" w:cstheme="minorHAnsi"/>
          <w:spacing w:val="4"/>
        </w:rPr>
        <w:t>l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2"/>
        </w:rPr>
        <w:t>t</w:t>
      </w:r>
      <w:r w:rsidRPr="007E42D8">
        <w:rPr>
          <w:rFonts w:asciiTheme="minorHAnsi" w:hAnsiTheme="minorHAnsi" w:cstheme="minorHAnsi"/>
        </w:rPr>
        <w:t xml:space="preserve">e </w:t>
      </w:r>
      <w:r w:rsidRPr="007E42D8">
        <w:rPr>
          <w:rFonts w:asciiTheme="minorHAnsi" w:hAnsiTheme="minorHAnsi" w:cstheme="minorHAnsi"/>
          <w:spacing w:val="5"/>
        </w:rPr>
        <w:t>re</w:t>
      </w:r>
      <w:r w:rsidRPr="007E42D8">
        <w:rPr>
          <w:rFonts w:asciiTheme="minorHAnsi" w:hAnsiTheme="minorHAnsi" w:cstheme="minorHAnsi"/>
          <w:spacing w:val="3"/>
        </w:rPr>
        <w:t>c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5"/>
        </w:rPr>
        <w:t>c</w:t>
      </w:r>
      <w:r w:rsidRPr="007E42D8">
        <w:rPr>
          <w:rFonts w:asciiTheme="minorHAnsi" w:hAnsiTheme="minorHAnsi" w:cstheme="minorHAnsi"/>
          <w:spacing w:val="4"/>
        </w:rPr>
        <w:t>il</w:t>
      </w:r>
      <w:r w:rsidRPr="007E42D8">
        <w:rPr>
          <w:rFonts w:asciiTheme="minorHAnsi" w:hAnsiTheme="minorHAnsi" w:cstheme="minorHAnsi"/>
          <w:spacing w:val="2"/>
        </w:rPr>
        <w:t>i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  <w:spacing w:val="2"/>
        </w:rPr>
        <w:t>i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4"/>
        </w:rPr>
        <w:t>s</w:t>
      </w:r>
      <w:r w:rsidRPr="007E42D8">
        <w:rPr>
          <w:rFonts w:asciiTheme="minorHAnsi" w:hAnsiTheme="minorHAnsi" w:cstheme="minorHAnsi"/>
        </w:rPr>
        <w:t>,</w:t>
      </w:r>
      <w:r w:rsidRPr="007E42D8">
        <w:rPr>
          <w:rFonts w:asciiTheme="minorHAnsi" w:hAnsiTheme="minorHAnsi" w:cstheme="minorHAnsi"/>
          <w:spacing w:val="-4"/>
        </w:rPr>
        <w:t xml:space="preserve"> 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d</w:t>
      </w:r>
      <w:r w:rsidRPr="007E42D8">
        <w:rPr>
          <w:rFonts w:asciiTheme="minorHAnsi" w:hAnsiTheme="minorHAnsi" w:cstheme="minorHAnsi"/>
          <w:spacing w:val="5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g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3"/>
        </w:rPr>
        <w:t>r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</w:rPr>
        <w:t>l</w:t>
      </w:r>
      <w:r w:rsidRPr="007E42D8">
        <w:rPr>
          <w:rFonts w:asciiTheme="minorHAnsi" w:hAnsiTheme="minorHAnsi" w:cstheme="minorHAnsi"/>
          <w:spacing w:val="3"/>
        </w:rPr>
        <w:t xml:space="preserve"> </w:t>
      </w:r>
      <w:r w:rsidRPr="007E42D8">
        <w:rPr>
          <w:rFonts w:asciiTheme="minorHAnsi" w:hAnsiTheme="minorHAnsi" w:cstheme="minorHAnsi"/>
          <w:spacing w:val="1"/>
        </w:rPr>
        <w:t>f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5"/>
        </w:rPr>
        <w:t>c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2"/>
        </w:rPr>
        <w:t xml:space="preserve"> </w:t>
      </w:r>
      <w:r w:rsidRPr="007E42D8">
        <w:rPr>
          <w:rFonts w:asciiTheme="minorHAnsi" w:hAnsiTheme="minorHAnsi" w:cstheme="minorHAnsi"/>
          <w:spacing w:val="5"/>
        </w:rPr>
        <w:t>re</w:t>
      </w:r>
      <w:r w:rsidRPr="007E42D8">
        <w:rPr>
          <w:rFonts w:asciiTheme="minorHAnsi" w:hAnsiTheme="minorHAnsi" w:cstheme="minorHAnsi"/>
          <w:spacing w:val="4"/>
        </w:rPr>
        <w:t>l</w:t>
      </w:r>
      <w:r w:rsidRPr="007E42D8">
        <w:rPr>
          <w:rFonts w:asciiTheme="minorHAnsi" w:hAnsiTheme="minorHAnsi" w:cstheme="minorHAnsi"/>
          <w:spacing w:val="3"/>
        </w:rPr>
        <w:t>a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  <w:spacing w:val="3"/>
        </w:rPr>
        <w:t>e</w:t>
      </w:r>
      <w:r w:rsidRPr="007E42D8">
        <w:rPr>
          <w:rFonts w:asciiTheme="minorHAnsi" w:hAnsiTheme="minorHAnsi" w:cstheme="minorHAnsi"/>
        </w:rPr>
        <w:t>d</w:t>
      </w:r>
      <w:r w:rsidRPr="007E42D8">
        <w:rPr>
          <w:rFonts w:asciiTheme="minorHAnsi" w:hAnsiTheme="minorHAnsi" w:cstheme="minorHAnsi"/>
          <w:spacing w:val="6"/>
        </w:rPr>
        <w:t xml:space="preserve"> </w:t>
      </w:r>
      <w:r w:rsidRPr="007E42D8">
        <w:rPr>
          <w:rFonts w:asciiTheme="minorHAnsi" w:hAnsiTheme="minorHAnsi" w:cstheme="minorHAnsi"/>
        </w:rPr>
        <w:t>w</w:t>
      </w:r>
      <w:r w:rsidRPr="007E42D8">
        <w:rPr>
          <w:rFonts w:asciiTheme="minorHAnsi" w:hAnsiTheme="minorHAnsi" w:cstheme="minorHAnsi"/>
          <w:spacing w:val="5"/>
        </w:rPr>
        <w:t>i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  <w:spacing w:val="3"/>
        </w:rPr>
        <w:t>h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</w:rPr>
        <w:t>n</w:t>
      </w:r>
      <w:r w:rsidRPr="007E42D8">
        <w:rPr>
          <w:rFonts w:asciiTheme="minorHAnsi" w:hAnsiTheme="minorHAnsi" w:cstheme="minorHAnsi"/>
          <w:spacing w:val="3"/>
        </w:rPr>
        <w:t xml:space="preserve"> 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  <w:spacing w:val="3"/>
        </w:rPr>
        <w:t>h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8"/>
        </w:rPr>
        <w:t xml:space="preserve"> </w:t>
      </w:r>
      <w:r w:rsidRPr="007E42D8">
        <w:rPr>
          <w:rFonts w:asciiTheme="minorHAnsi" w:hAnsiTheme="minorHAnsi" w:cstheme="minorHAnsi"/>
          <w:spacing w:val="6"/>
        </w:rPr>
        <w:t>d</w:t>
      </w:r>
      <w:r w:rsidRPr="007E42D8">
        <w:rPr>
          <w:rFonts w:asciiTheme="minorHAnsi" w:hAnsiTheme="minorHAnsi" w:cstheme="minorHAnsi"/>
          <w:spacing w:val="3"/>
        </w:rPr>
        <w:t>ep</w:t>
      </w:r>
      <w:r w:rsidRPr="007E42D8">
        <w:rPr>
          <w:rFonts w:asciiTheme="minorHAnsi" w:hAnsiTheme="minorHAnsi" w:cstheme="minorHAnsi"/>
          <w:spacing w:val="5"/>
        </w:rPr>
        <w:t>ar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  <w:spacing w:val="1"/>
        </w:rPr>
        <w:t>m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</w:rPr>
        <w:t>.</w:t>
      </w:r>
      <w:r w:rsidRPr="007E42D8">
        <w:rPr>
          <w:rFonts w:asciiTheme="minorHAnsi" w:hAnsiTheme="minorHAnsi" w:cstheme="minorHAnsi"/>
          <w:spacing w:val="16"/>
        </w:rPr>
        <w:t xml:space="preserve"> </w:t>
      </w:r>
      <w:r w:rsidRPr="007E42D8">
        <w:rPr>
          <w:rFonts w:asciiTheme="minorHAnsi" w:hAnsiTheme="minorHAnsi" w:cstheme="minorHAnsi"/>
          <w:spacing w:val="5"/>
        </w:rPr>
        <w:t>I</w:t>
      </w:r>
      <w:r w:rsidRPr="007E42D8">
        <w:rPr>
          <w:rFonts w:asciiTheme="minorHAnsi" w:hAnsiTheme="minorHAnsi" w:cstheme="minorHAnsi"/>
        </w:rPr>
        <w:t>n</w:t>
      </w:r>
      <w:r w:rsidRPr="007E42D8">
        <w:rPr>
          <w:rFonts w:asciiTheme="minorHAnsi" w:hAnsiTheme="minorHAnsi" w:cstheme="minorHAnsi"/>
          <w:spacing w:val="4"/>
        </w:rPr>
        <w:t xml:space="preserve"> </w:t>
      </w:r>
      <w:r w:rsidRPr="007E42D8">
        <w:rPr>
          <w:rFonts w:asciiTheme="minorHAnsi" w:hAnsiTheme="minorHAnsi" w:cstheme="minorHAnsi"/>
          <w:spacing w:val="6"/>
        </w:rPr>
        <w:t>b</w:t>
      </w:r>
      <w:r w:rsidRPr="007E42D8">
        <w:rPr>
          <w:rFonts w:asciiTheme="minorHAnsi" w:hAnsiTheme="minorHAnsi" w:cstheme="minorHAnsi"/>
          <w:spacing w:val="3"/>
        </w:rPr>
        <w:t>u</w:t>
      </w:r>
      <w:r w:rsidRPr="007E42D8">
        <w:rPr>
          <w:rFonts w:asciiTheme="minorHAnsi" w:hAnsiTheme="minorHAnsi" w:cstheme="minorHAnsi"/>
          <w:spacing w:val="4"/>
        </w:rPr>
        <w:t>s</w:t>
      </w:r>
      <w:r w:rsidRPr="007E42D8">
        <w:rPr>
          <w:rFonts w:asciiTheme="minorHAnsi" w:hAnsiTheme="minorHAnsi" w:cstheme="minorHAnsi"/>
        </w:rPr>
        <w:t>y</w:t>
      </w:r>
      <w:r w:rsidRPr="007E42D8">
        <w:rPr>
          <w:rFonts w:asciiTheme="minorHAnsi" w:hAnsiTheme="minorHAnsi" w:cstheme="minorHAnsi"/>
          <w:spacing w:val="2"/>
        </w:rPr>
        <w:t xml:space="preserve"> </w:t>
      </w:r>
      <w:r w:rsidRPr="007E42D8">
        <w:rPr>
          <w:rFonts w:asciiTheme="minorHAnsi" w:hAnsiTheme="minorHAnsi" w:cstheme="minorHAnsi"/>
          <w:spacing w:val="6"/>
        </w:rPr>
        <w:t>p</w:t>
      </w:r>
      <w:r w:rsidRPr="007E42D8">
        <w:rPr>
          <w:rFonts w:asciiTheme="minorHAnsi" w:hAnsiTheme="minorHAnsi" w:cstheme="minorHAnsi"/>
          <w:spacing w:val="3"/>
        </w:rPr>
        <w:t>e</w:t>
      </w:r>
      <w:r w:rsidRPr="007E42D8">
        <w:rPr>
          <w:rFonts w:asciiTheme="minorHAnsi" w:hAnsiTheme="minorHAnsi" w:cstheme="minorHAnsi"/>
          <w:spacing w:val="5"/>
        </w:rPr>
        <w:t>r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o</w:t>
      </w:r>
      <w:r w:rsidRPr="007E42D8">
        <w:rPr>
          <w:rFonts w:asciiTheme="minorHAnsi" w:hAnsiTheme="minorHAnsi" w:cstheme="minorHAnsi"/>
          <w:spacing w:val="6"/>
        </w:rPr>
        <w:t>d</w:t>
      </w:r>
      <w:r w:rsidRPr="007E42D8">
        <w:rPr>
          <w:rFonts w:asciiTheme="minorHAnsi" w:hAnsiTheme="minorHAnsi" w:cstheme="minorHAnsi"/>
        </w:rPr>
        <w:t xml:space="preserve">s 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4"/>
        </w:rPr>
        <w:t>ls</w:t>
      </w:r>
      <w:r w:rsidRPr="007E42D8">
        <w:rPr>
          <w:rFonts w:asciiTheme="minorHAnsi" w:hAnsiTheme="minorHAnsi" w:cstheme="minorHAnsi"/>
        </w:rPr>
        <w:t>o</w:t>
      </w:r>
      <w:r w:rsidRPr="007E42D8">
        <w:rPr>
          <w:rFonts w:asciiTheme="minorHAnsi" w:hAnsiTheme="minorHAnsi" w:cstheme="minorHAnsi"/>
          <w:spacing w:val="5"/>
        </w:rPr>
        <w:t xml:space="preserve"> </w:t>
      </w:r>
      <w:r w:rsidRPr="007E42D8">
        <w:rPr>
          <w:rFonts w:asciiTheme="minorHAnsi" w:hAnsiTheme="minorHAnsi" w:cstheme="minorHAnsi"/>
          <w:spacing w:val="6"/>
        </w:rPr>
        <w:t>a</w:t>
      </w:r>
      <w:r w:rsidRPr="007E42D8">
        <w:rPr>
          <w:rFonts w:asciiTheme="minorHAnsi" w:hAnsiTheme="minorHAnsi" w:cstheme="minorHAnsi"/>
          <w:spacing w:val="4"/>
        </w:rPr>
        <w:t>ssis</w:t>
      </w:r>
      <w:r w:rsidRPr="007E42D8">
        <w:rPr>
          <w:rFonts w:asciiTheme="minorHAnsi" w:hAnsiTheme="minorHAnsi" w:cstheme="minorHAnsi"/>
          <w:spacing w:val="5"/>
        </w:rPr>
        <w:t>t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g</w:t>
      </w:r>
      <w:r w:rsidRPr="007E42D8">
        <w:rPr>
          <w:rFonts w:asciiTheme="minorHAnsi" w:hAnsiTheme="minorHAnsi" w:cstheme="minorHAnsi"/>
          <w:spacing w:val="2"/>
        </w:rPr>
        <w:t xml:space="preserve"> </w:t>
      </w:r>
      <w:r w:rsidRPr="007E42D8">
        <w:rPr>
          <w:rFonts w:asciiTheme="minorHAnsi" w:hAnsiTheme="minorHAnsi" w:cstheme="minorHAnsi"/>
        </w:rPr>
        <w:t>w</w:t>
      </w:r>
      <w:r w:rsidRPr="007E42D8">
        <w:rPr>
          <w:rFonts w:asciiTheme="minorHAnsi" w:hAnsiTheme="minorHAnsi" w:cstheme="minorHAnsi"/>
          <w:spacing w:val="5"/>
        </w:rPr>
        <w:t>i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</w:rPr>
        <w:t>h</w:t>
      </w:r>
      <w:r w:rsidRPr="007E42D8">
        <w:rPr>
          <w:rFonts w:asciiTheme="minorHAnsi" w:hAnsiTheme="minorHAnsi" w:cstheme="minorHAnsi"/>
          <w:spacing w:val="5"/>
        </w:rPr>
        <w:t xml:space="preserve"> a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6"/>
        </w:rPr>
        <w:t>s</w:t>
      </w:r>
      <w:r w:rsidRPr="007E42D8">
        <w:rPr>
          <w:rFonts w:asciiTheme="minorHAnsi" w:hAnsiTheme="minorHAnsi" w:cstheme="minorHAnsi"/>
        </w:rPr>
        <w:t>w</w:t>
      </w:r>
      <w:r w:rsidRPr="007E42D8">
        <w:rPr>
          <w:rFonts w:asciiTheme="minorHAnsi" w:hAnsiTheme="minorHAnsi" w:cstheme="minorHAnsi"/>
          <w:spacing w:val="5"/>
        </w:rPr>
        <w:t>er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g</w:t>
      </w:r>
      <w:r w:rsidRPr="007E42D8">
        <w:rPr>
          <w:rFonts w:asciiTheme="minorHAnsi" w:hAnsiTheme="minorHAnsi" w:cstheme="minorHAnsi"/>
          <w:spacing w:val="3"/>
        </w:rPr>
        <w:t xml:space="preserve"> 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  <w:spacing w:val="3"/>
        </w:rPr>
        <w:t>h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6"/>
        </w:rPr>
        <w:t xml:space="preserve"> p</w:t>
      </w:r>
      <w:r w:rsidRPr="007E42D8">
        <w:rPr>
          <w:rFonts w:asciiTheme="minorHAnsi" w:hAnsiTheme="minorHAnsi" w:cstheme="minorHAnsi"/>
          <w:spacing w:val="3"/>
        </w:rPr>
        <w:t>h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3"/>
        </w:rPr>
        <w:t xml:space="preserve"> </w:t>
      </w:r>
      <w:r w:rsidRPr="007E42D8">
        <w:rPr>
          <w:rFonts w:asciiTheme="minorHAnsi" w:hAnsiTheme="minorHAnsi" w:cstheme="minorHAnsi"/>
        </w:rPr>
        <w:t>&amp;</w:t>
      </w:r>
      <w:r w:rsidRPr="007E42D8">
        <w:rPr>
          <w:rFonts w:asciiTheme="minorHAnsi" w:hAnsiTheme="minorHAnsi" w:cstheme="minorHAnsi"/>
          <w:spacing w:val="11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g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3"/>
        </w:rPr>
        <w:t>r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</w:rPr>
        <w:t>l</w:t>
      </w:r>
      <w:r w:rsidRPr="007E42D8">
        <w:rPr>
          <w:rFonts w:asciiTheme="minorHAnsi" w:hAnsiTheme="minorHAnsi" w:cstheme="minorHAnsi"/>
          <w:spacing w:val="1"/>
        </w:rPr>
        <w:t xml:space="preserve"> 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6"/>
        </w:rPr>
        <w:t>d</w:t>
      </w:r>
      <w:r w:rsidRPr="007E42D8">
        <w:rPr>
          <w:rFonts w:asciiTheme="minorHAnsi" w:hAnsiTheme="minorHAnsi" w:cstheme="minorHAnsi"/>
          <w:spacing w:val="1"/>
        </w:rPr>
        <w:t>m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</w:rPr>
        <w:t>n</w:t>
      </w:r>
      <w:r w:rsidRPr="007E42D8">
        <w:rPr>
          <w:rFonts w:asciiTheme="minorHAnsi" w:hAnsiTheme="minorHAnsi" w:cstheme="minorHAnsi"/>
          <w:spacing w:val="6"/>
        </w:rPr>
        <w:t xml:space="preserve"> d</w:t>
      </w:r>
      <w:r w:rsidRPr="007E42D8">
        <w:rPr>
          <w:rFonts w:asciiTheme="minorHAnsi" w:hAnsiTheme="minorHAnsi" w:cstheme="minorHAnsi"/>
          <w:spacing w:val="3"/>
        </w:rPr>
        <w:t>u</w:t>
      </w:r>
      <w:r w:rsidRPr="007E42D8">
        <w:rPr>
          <w:rFonts w:asciiTheme="minorHAnsi" w:hAnsiTheme="minorHAnsi" w:cstheme="minorHAnsi"/>
          <w:spacing w:val="4"/>
        </w:rPr>
        <w:t>ti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4"/>
        </w:rPr>
        <w:t>s</w:t>
      </w:r>
      <w:r w:rsidRPr="007E42D8">
        <w:rPr>
          <w:rFonts w:asciiTheme="minorHAnsi" w:hAnsiTheme="minorHAnsi" w:cstheme="minorHAnsi"/>
        </w:rPr>
        <w:t>.</w:t>
      </w:r>
    </w:p>
    <w:p w14:paraId="0222C909" w14:textId="77777777" w:rsidR="006748C6" w:rsidRPr="007E42D8" w:rsidRDefault="006748C6">
      <w:pPr>
        <w:spacing w:before="3" w:line="260" w:lineRule="exact"/>
        <w:rPr>
          <w:rFonts w:asciiTheme="minorHAnsi" w:hAnsiTheme="minorHAnsi" w:cstheme="minorHAnsi"/>
          <w:sz w:val="26"/>
          <w:szCs w:val="26"/>
        </w:rPr>
      </w:pPr>
    </w:p>
    <w:p w14:paraId="0B87206F" w14:textId="77777777" w:rsidR="006748C6" w:rsidRPr="007E42D8" w:rsidRDefault="007E42D8">
      <w:pPr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b/>
          <w:i/>
          <w:spacing w:val="2"/>
        </w:rPr>
        <w:t>Du</w:t>
      </w:r>
      <w:r w:rsidRPr="007E42D8">
        <w:rPr>
          <w:rFonts w:asciiTheme="minorHAnsi" w:hAnsiTheme="minorHAnsi" w:cstheme="minorHAnsi"/>
          <w:b/>
          <w:i/>
          <w:spacing w:val="4"/>
        </w:rPr>
        <w:t>t</w:t>
      </w:r>
      <w:r w:rsidRPr="007E42D8">
        <w:rPr>
          <w:rFonts w:asciiTheme="minorHAnsi" w:hAnsiTheme="minorHAnsi" w:cstheme="minorHAnsi"/>
          <w:b/>
          <w:i/>
          <w:spacing w:val="2"/>
        </w:rPr>
        <w:t>i</w:t>
      </w:r>
      <w:r w:rsidRPr="007E42D8">
        <w:rPr>
          <w:rFonts w:asciiTheme="minorHAnsi" w:hAnsiTheme="minorHAnsi" w:cstheme="minorHAnsi"/>
          <w:b/>
          <w:i/>
          <w:spacing w:val="5"/>
        </w:rPr>
        <w:t>e</w:t>
      </w:r>
      <w:r w:rsidRPr="007E42D8">
        <w:rPr>
          <w:rFonts w:asciiTheme="minorHAnsi" w:hAnsiTheme="minorHAnsi" w:cstheme="minorHAnsi"/>
          <w:b/>
          <w:i/>
          <w:spacing w:val="3"/>
        </w:rPr>
        <w:t>s</w:t>
      </w:r>
      <w:r w:rsidRPr="007E42D8">
        <w:rPr>
          <w:rFonts w:asciiTheme="minorHAnsi" w:hAnsiTheme="minorHAnsi" w:cstheme="minorHAnsi"/>
          <w:i/>
        </w:rPr>
        <w:t>:</w:t>
      </w:r>
    </w:p>
    <w:p w14:paraId="59F404B6" w14:textId="77777777" w:rsidR="006748C6" w:rsidRPr="007E42D8" w:rsidRDefault="007E42D8">
      <w:pPr>
        <w:spacing w:before="29" w:line="272" w:lineRule="auto"/>
        <w:ind w:left="194" w:right="1351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</w:rPr>
        <w:pict w14:anchorId="037C2489">
          <v:group id="_x0000_s1028" style="position:absolute;left:0;text-align:left;margin-left:210.05pt;margin-top:.85pt;width:9.1pt;height:155.3pt;z-index:-251659776;mso-position-horizontal-relative:page" coordorigin="4201,17" coordsize="182,3106">
            <v:shape id="_x0000_s1040" type="#_x0000_t75" style="position:absolute;left:4201;top:17;width:182;height:245">
              <v:imagedata r:id="rId5" o:title=""/>
            </v:shape>
            <v:shape id="_x0000_s1039" type="#_x0000_t75" style="position:absolute;left:4201;top:278;width:182;height:245">
              <v:imagedata r:id="rId5" o:title=""/>
            </v:shape>
            <v:shape id="_x0000_s1038" type="#_x0000_t75" style="position:absolute;left:4201;top:537;width:182;height:245">
              <v:imagedata r:id="rId5" o:title=""/>
            </v:shape>
            <v:shape id="_x0000_s1037" type="#_x0000_t75" style="position:absolute;left:4201;top:797;width:182;height:245">
              <v:imagedata r:id="rId5" o:title=""/>
            </v:shape>
            <v:shape id="_x0000_s1036" type="#_x0000_t75" style="position:absolute;left:4201;top:1058;width:182;height:245">
              <v:imagedata r:id="rId5" o:title=""/>
            </v:shape>
            <v:shape id="_x0000_s1035" type="#_x0000_t75" style="position:absolute;left:4201;top:1317;width:182;height:245">
              <v:imagedata r:id="rId5" o:title=""/>
            </v:shape>
            <v:shape id="_x0000_s1034" type="#_x0000_t75" style="position:absolute;left:4201;top:1577;width:182;height:245">
              <v:imagedata r:id="rId5" o:title=""/>
            </v:shape>
            <v:shape id="_x0000_s1033" type="#_x0000_t75" style="position:absolute;left:4201;top:1839;width:182;height:245">
              <v:imagedata r:id="rId5" o:title=""/>
            </v:shape>
            <v:shape id="_x0000_s1032" type="#_x0000_t75" style="position:absolute;left:4201;top:2098;width:182;height:245">
              <v:imagedata r:id="rId5" o:title=""/>
            </v:shape>
            <v:shape id="_x0000_s1031" type="#_x0000_t75" style="position:absolute;left:4201;top:2357;width:182;height:245">
              <v:imagedata r:id="rId5" o:title=""/>
            </v:shape>
            <v:shape id="_x0000_s1030" type="#_x0000_t75" style="position:absolute;left:4201;top:2619;width:182;height:245">
              <v:imagedata r:id="rId5" o:title=""/>
            </v:shape>
            <v:shape id="_x0000_s1029" type="#_x0000_t75" style="position:absolute;left:4201;top:2878;width:182;height:245">
              <v:imagedata r:id="rId5" o:title=""/>
            </v:shape>
            <w10:wrap anchorx="page"/>
          </v:group>
        </w:pict>
      </w:r>
      <w:r w:rsidRPr="007E42D8">
        <w:rPr>
          <w:rFonts w:asciiTheme="minorHAnsi" w:hAnsiTheme="minorHAnsi" w:cstheme="minorHAnsi"/>
          <w:spacing w:val="1"/>
        </w:rPr>
        <w:t>R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2"/>
        </w:rPr>
        <w:t>i</w:t>
      </w:r>
      <w:r w:rsidRPr="007E42D8">
        <w:rPr>
          <w:rFonts w:asciiTheme="minorHAnsi" w:hAnsiTheme="minorHAnsi" w:cstheme="minorHAnsi"/>
          <w:spacing w:val="4"/>
        </w:rPr>
        <w:t>si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g</w:t>
      </w:r>
      <w:r w:rsidRPr="007E42D8">
        <w:rPr>
          <w:rFonts w:asciiTheme="minorHAnsi" w:hAnsiTheme="minorHAnsi" w:cstheme="minorHAnsi"/>
          <w:spacing w:val="-2"/>
        </w:rPr>
        <w:t xml:space="preserve"> </w:t>
      </w:r>
      <w:r w:rsidRPr="007E42D8">
        <w:rPr>
          <w:rFonts w:asciiTheme="minorHAnsi" w:hAnsiTheme="minorHAnsi" w:cstheme="minorHAnsi"/>
          <w:spacing w:val="6"/>
        </w:rPr>
        <w:t>p</w:t>
      </w:r>
      <w:r w:rsidRPr="007E42D8">
        <w:rPr>
          <w:rFonts w:asciiTheme="minorHAnsi" w:hAnsiTheme="minorHAnsi" w:cstheme="minorHAnsi"/>
          <w:spacing w:val="1"/>
        </w:rPr>
        <w:t>u</w:t>
      </w:r>
      <w:r w:rsidRPr="007E42D8">
        <w:rPr>
          <w:rFonts w:asciiTheme="minorHAnsi" w:hAnsiTheme="minorHAnsi" w:cstheme="minorHAnsi"/>
          <w:spacing w:val="3"/>
        </w:rPr>
        <w:t>r</w:t>
      </w:r>
      <w:r w:rsidRPr="007E42D8">
        <w:rPr>
          <w:rFonts w:asciiTheme="minorHAnsi" w:hAnsiTheme="minorHAnsi" w:cstheme="minorHAnsi"/>
          <w:spacing w:val="5"/>
        </w:rPr>
        <w:t>c</w:t>
      </w:r>
      <w:r w:rsidRPr="007E42D8">
        <w:rPr>
          <w:rFonts w:asciiTheme="minorHAnsi" w:hAnsiTheme="minorHAnsi" w:cstheme="minorHAnsi"/>
          <w:spacing w:val="1"/>
        </w:rPr>
        <w:t>h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2"/>
        </w:rPr>
        <w:t>s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-2"/>
        </w:rPr>
        <w:t xml:space="preserve"> 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</w:rPr>
        <w:t>d</w:t>
      </w:r>
      <w:r w:rsidRPr="007E42D8">
        <w:rPr>
          <w:rFonts w:asciiTheme="minorHAnsi" w:hAnsiTheme="minorHAnsi" w:cstheme="minorHAnsi"/>
          <w:spacing w:val="5"/>
        </w:rPr>
        <w:t xml:space="preserve"> </w:t>
      </w:r>
      <w:r w:rsidRPr="007E42D8">
        <w:rPr>
          <w:rFonts w:asciiTheme="minorHAnsi" w:hAnsiTheme="minorHAnsi" w:cstheme="minorHAnsi"/>
          <w:spacing w:val="2"/>
        </w:rPr>
        <w:t>s</w:t>
      </w:r>
      <w:r w:rsidRPr="007E42D8">
        <w:rPr>
          <w:rFonts w:asciiTheme="minorHAnsi" w:hAnsiTheme="minorHAnsi" w:cstheme="minorHAnsi"/>
          <w:spacing w:val="3"/>
        </w:rPr>
        <w:t>a</w:t>
      </w:r>
      <w:r w:rsidRPr="007E42D8">
        <w:rPr>
          <w:rFonts w:asciiTheme="minorHAnsi" w:hAnsiTheme="minorHAnsi" w:cstheme="minorHAnsi"/>
          <w:spacing w:val="4"/>
        </w:rPr>
        <w:t>l</w:t>
      </w:r>
      <w:r w:rsidRPr="007E42D8">
        <w:rPr>
          <w:rFonts w:asciiTheme="minorHAnsi" w:hAnsiTheme="minorHAnsi" w:cstheme="minorHAnsi"/>
          <w:spacing w:val="3"/>
        </w:rPr>
        <w:t>e</w:t>
      </w:r>
      <w:r w:rsidRPr="007E42D8">
        <w:rPr>
          <w:rFonts w:asciiTheme="minorHAnsi" w:hAnsiTheme="minorHAnsi" w:cstheme="minorHAnsi"/>
        </w:rPr>
        <w:t>s</w:t>
      </w:r>
      <w:r w:rsidRPr="007E42D8">
        <w:rPr>
          <w:rFonts w:asciiTheme="minorHAnsi" w:hAnsiTheme="minorHAnsi" w:cstheme="minorHAnsi"/>
          <w:spacing w:val="3"/>
        </w:rPr>
        <w:t xml:space="preserve"> </w:t>
      </w:r>
      <w:r w:rsidRPr="007E42D8">
        <w:rPr>
          <w:rFonts w:asciiTheme="minorHAnsi" w:hAnsiTheme="minorHAnsi" w:cstheme="minorHAnsi"/>
          <w:spacing w:val="2"/>
        </w:rPr>
        <w:t>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1"/>
        </w:rPr>
        <w:t>v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2"/>
        </w:rPr>
        <w:t>i</w:t>
      </w:r>
      <w:r w:rsidRPr="007E42D8">
        <w:rPr>
          <w:rFonts w:asciiTheme="minorHAnsi" w:hAnsiTheme="minorHAnsi" w:cstheme="minorHAnsi"/>
          <w:spacing w:val="3"/>
        </w:rPr>
        <w:t>c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2"/>
        </w:rPr>
        <w:t>s</w:t>
      </w:r>
      <w:r w:rsidRPr="007E42D8">
        <w:rPr>
          <w:rFonts w:asciiTheme="minorHAnsi" w:hAnsiTheme="minorHAnsi" w:cstheme="minorHAnsi"/>
        </w:rPr>
        <w:t>,</w:t>
      </w:r>
      <w:r w:rsidRPr="007E42D8">
        <w:rPr>
          <w:rFonts w:asciiTheme="minorHAnsi" w:hAnsiTheme="minorHAnsi" w:cstheme="minorHAnsi"/>
          <w:spacing w:val="-2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cod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1"/>
        </w:rPr>
        <w:t>g</w:t>
      </w:r>
      <w:r w:rsidRPr="007E42D8">
        <w:rPr>
          <w:rFonts w:asciiTheme="minorHAnsi" w:hAnsiTheme="minorHAnsi" w:cstheme="minorHAnsi"/>
        </w:rPr>
        <w:t>,</w:t>
      </w:r>
      <w:r w:rsidRPr="007E42D8">
        <w:rPr>
          <w:rFonts w:asciiTheme="minorHAnsi" w:hAnsiTheme="minorHAnsi" w:cstheme="minorHAnsi"/>
          <w:spacing w:val="2"/>
        </w:rPr>
        <w:t xml:space="preserve"> 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</w:rPr>
        <w:t>d</w:t>
      </w:r>
      <w:r w:rsidRPr="007E42D8">
        <w:rPr>
          <w:rFonts w:asciiTheme="minorHAnsi" w:hAnsiTheme="minorHAnsi" w:cstheme="minorHAnsi"/>
          <w:spacing w:val="3"/>
        </w:rPr>
        <w:t xml:space="preserve"> po</w:t>
      </w:r>
      <w:r w:rsidRPr="007E42D8">
        <w:rPr>
          <w:rFonts w:asciiTheme="minorHAnsi" w:hAnsiTheme="minorHAnsi" w:cstheme="minorHAnsi"/>
          <w:spacing w:val="4"/>
        </w:rPr>
        <w:t>s</w:t>
      </w:r>
      <w:r w:rsidRPr="007E42D8">
        <w:rPr>
          <w:rFonts w:asciiTheme="minorHAnsi" w:hAnsiTheme="minorHAnsi" w:cstheme="minorHAnsi"/>
          <w:spacing w:val="2"/>
        </w:rPr>
        <w:t>t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g</w:t>
      </w:r>
      <w:r w:rsidRPr="007E42D8">
        <w:rPr>
          <w:rFonts w:asciiTheme="minorHAnsi" w:hAnsiTheme="minorHAnsi" w:cstheme="minorHAnsi"/>
          <w:spacing w:val="-2"/>
        </w:rPr>
        <w:t xml:space="preserve"> </w:t>
      </w:r>
      <w:r w:rsidRPr="007E42D8">
        <w:rPr>
          <w:rFonts w:asciiTheme="minorHAnsi" w:hAnsiTheme="minorHAnsi" w:cstheme="minorHAnsi"/>
          <w:spacing w:val="2"/>
        </w:rPr>
        <w:t>t</w:t>
      </w:r>
      <w:r w:rsidRPr="007E42D8">
        <w:rPr>
          <w:rFonts w:asciiTheme="minorHAnsi" w:hAnsiTheme="minorHAnsi" w:cstheme="minorHAnsi"/>
        </w:rPr>
        <w:t>o</w:t>
      </w:r>
      <w:r w:rsidRPr="007E42D8">
        <w:rPr>
          <w:rFonts w:asciiTheme="minorHAnsi" w:hAnsiTheme="minorHAnsi" w:cstheme="minorHAnsi"/>
          <w:spacing w:val="6"/>
        </w:rPr>
        <w:t xml:space="preserve"> </w:t>
      </w:r>
      <w:r w:rsidRPr="007E42D8">
        <w:rPr>
          <w:rFonts w:asciiTheme="minorHAnsi" w:hAnsiTheme="minorHAnsi" w:cstheme="minorHAnsi"/>
          <w:spacing w:val="2"/>
        </w:rPr>
        <w:t>l</w:t>
      </w:r>
      <w:r w:rsidRPr="007E42D8">
        <w:rPr>
          <w:rFonts w:asciiTheme="minorHAnsi" w:hAnsiTheme="minorHAnsi" w:cstheme="minorHAnsi"/>
          <w:spacing w:val="3"/>
        </w:rPr>
        <w:t>e</w:t>
      </w:r>
      <w:r w:rsidRPr="007E42D8">
        <w:rPr>
          <w:rFonts w:asciiTheme="minorHAnsi" w:hAnsiTheme="minorHAnsi" w:cstheme="minorHAnsi"/>
          <w:spacing w:val="6"/>
        </w:rPr>
        <w:t>d</w:t>
      </w:r>
      <w:r w:rsidRPr="007E42D8">
        <w:rPr>
          <w:rFonts w:asciiTheme="minorHAnsi" w:hAnsiTheme="minorHAnsi" w:cstheme="minorHAnsi"/>
          <w:spacing w:val="1"/>
        </w:rPr>
        <w:t>g</w:t>
      </w:r>
      <w:r w:rsidRPr="007E42D8">
        <w:rPr>
          <w:rFonts w:asciiTheme="minorHAnsi" w:hAnsiTheme="minorHAnsi" w:cstheme="minorHAnsi"/>
          <w:spacing w:val="3"/>
        </w:rPr>
        <w:t>er</w:t>
      </w:r>
      <w:r w:rsidRPr="007E42D8">
        <w:rPr>
          <w:rFonts w:asciiTheme="minorHAnsi" w:hAnsiTheme="minorHAnsi" w:cstheme="minorHAnsi"/>
        </w:rPr>
        <w:t xml:space="preserve">. </w:t>
      </w:r>
      <w:r w:rsidRPr="007E42D8">
        <w:rPr>
          <w:rFonts w:asciiTheme="minorHAnsi" w:hAnsiTheme="minorHAnsi" w:cstheme="minorHAnsi"/>
          <w:spacing w:val="4"/>
        </w:rPr>
        <w:t>C</w:t>
      </w:r>
      <w:r w:rsidRPr="007E42D8">
        <w:rPr>
          <w:rFonts w:asciiTheme="minorHAnsi" w:hAnsiTheme="minorHAnsi" w:cstheme="minorHAnsi"/>
          <w:spacing w:val="1"/>
        </w:rPr>
        <w:t>h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2"/>
        </w:rPr>
        <w:t>s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g</w:t>
      </w:r>
      <w:r w:rsidRPr="007E42D8">
        <w:rPr>
          <w:rFonts w:asciiTheme="minorHAnsi" w:hAnsiTheme="minorHAnsi" w:cstheme="minorHAnsi"/>
          <w:spacing w:val="-2"/>
        </w:rPr>
        <w:t xml:space="preserve"> </w:t>
      </w:r>
      <w:r w:rsidRPr="007E42D8">
        <w:rPr>
          <w:rFonts w:asciiTheme="minorHAnsi" w:hAnsiTheme="minorHAnsi" w:cstheme="minorHAnsi"/>
          <w:spacing w:val="5"/>
        </w:rPr>
        <w:t>c</w:t>
      </w:r>
      <w:r w:rsidRPr="007E42D8">
        <w:rPr>
          <w:rFonts w:asciiTheme="minorHAnsi" w:hAnsiTheme="minorHAnsi" w:cstheme="minorHAnsi"/>
          <w:spacing w:val="3"/>
        </w:rPr>
        <w:t>u</w:t>
      </w:r>
      <w:r w:rsidRPr="007E42D8">
        <w:rPr>
          <w:rFonts w:asciiTheme="minorHAnsi" w:hAnsiTheme="minorHAnsi" w:cstheme="minorHAnsi"/>
          <w:spacing w:val="2"/>
        </w:rPr>
        <w:t>st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1"/>
        </w:rPr>
        <w:t>m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3"/>
        </w:rPr>
        <w:t>r</w:t>
      </w:r>
      <w:r w:rsidRPr="007E42D8">
        <w:rPr>
          <w:rFonts w:asciiTheme="minorHAnsi" w:hAnsiTheme="minorHAnsi" w:cstheme="minorHAnsi"/>
        </w:rPr>
        <w:t>s</w:t>
      </w:r>
      <w:r w:rsidRPr="007E42D8">
        <w:rPr>
          <w:rFonts w:asciiTheme="minorHAnsi" w:hAnsiTheme="minorHAnsi" w:cstheme="minorHAnsi"/>
          <w:spacing w:val="1"/>
        </w:rPr>
        <w:t xml:space="preserve"> f</w:t>
      </w:r>
      <w:r w:rsidRPr="007E42D8">
        <w:rPr>
          <w:rFonts w:asciiTheme="minorHAnsi" w:hAnsiTheme="minorHAnsi" w:cstheme="minorHAnsi"/>
          <w:spacing w:val="3"/>
        </w:rPr>
        <w:t>o</w:t>
      </w:r>
      <w:r w:rsidRPr="007E42D8">
        <w:rPr>
          <w:rFonts w:asciiTheme="minorHAnsi" w:hAnsiTheme="minorHAnsi" w:cstheme="minorHAnsi"/>
        </w:rPr>
        <w:t>r</w:t>
      </w:r>
      <w:r w:rsidRPr="007E42D8">
        <w:rPr>
          <w:rFonts w:asciiTheme="minorHAnsi" w:hAnsiTheme="minorHAnsi" w:cstheme="minorHAnsi"/>
          <w:spacing w:val="4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p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3"/>
        </w:rPr>
        <w:t>y</w:t>
      </w:r>
      <w:r w:rsidRPr="007E42D8">
        <w:rPr>
          <w:rFonts w:asciiTheme="minorHAnsi" w:hAnsiTheme="minorHAnsi" w:cstheme="minorHAnsi"/>
          <w:spacing w:val="1"/>
        </w:rPr>
        <w:t>m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2"/>
        </w:rPr>
        <w:t>t</w:t>
      </w:r>
      <w:r w:rsidRPr="007E42D8">
        <w:rPr>
          <w:rFonts w:asciiTheme="minorHAnsi" w:hAnsiTheme="minorHAnsi" w:cstheme="minorHAnsi"/>
        </w:rPr>
        <w:t>.</w:t>
      </w:r>
    </w:p>
    <w:p w14:paraId="0165A868" w14:textId="77777777" w:rsidR="006748C6" w:rsidRPr="007E42D8" w:rsidRDefault="007E42D8">
      <w:pPr>
        <w:spacing w:line="220" w:lineRule="exact"/>
        <w:ind w:left="192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spacing w:val="2"/>
        </w:rPr>
        <w:t>P</w:t>
      </w:r>
      <w:r w:rsidRPr="007E42D8">
        <w:rPr>
          <w:rFonts w:asciiTheme="minorHAnsi" w:hAnsiTheme="minorHAnsi" w:cstheme="minorHAnsi"/>
          <w:spacing w:val="1"/>
        </w:rPr>
        <w:t>r</w:t>
      </w:r>
      <w:r w:rsidRPr="007E42D8">
        <w:rPr>
          <w:rFonts w:asciiTheme="minorHAnsi" w:hAnsiTheme="minorHAnsi" w:cstheme="minorHAnsi"/>
          <w:spacing w:val="-1"/>
        </w:rPr>
        <w:t>o</w:t>
      </w:r>
      <w:r w:rsidRPr="007E42D8">
        <w:rPr>
          <w:rFonts w:asciiTheme="minorHAnsi" w:hAnsiTheme="minorHAnsi" w:cstheme="minorHAnsi"/>
          <w:spacing w:val="1"/>
        </w:rPr>
        <w:t>d</w:t>
      </w:r>
      <w:r w:rsidRPr="007E42D8">
        <w:rPr>
          <w:rFonts w:asciiTheme="minorHAnsi" w:hAnsiTheme="minorHAnsi" w:cstheme="minorHAnsi"/>
          <w:spacing w:val="-1"/>
        </w:rPr>
        <w:t>u</w:t>
      </w:r>
      <w:r w:rsidRPr="007E42D8">
        <w:rPr>
          <w:rFonts w:asciiTheme="minorHAnsi" w:hAnsiTheme="minorHAnsi" w:cstheme="minorHAnsi"/>
        </w:rPr>
        <w:t>ci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</w:rPr>
        <w:t>g</w:t>
      </w:r>
      <w:r w:rsidRPr="007E42D8">
        <w:rPr>
          <w:rFonts w:asciiTheme="minorHAnsi" w:hAnsiTheme="minorHAnsi" w:cstheme="minorHAnsi"/>
          <w:spacing w:val="-7"/>
        </w:rPr>
        <w:t xml:space="preserve"> </w:t>
      </w:r>
      <w:r w:rsidRPr="007E42D8">
        <w:rPr>
          <w:rFonts w:asciiTheme="minorHAnsi" w:hAnsiTheme="minorHAnsi" w:cstheme="minorHAnsi"/>
          <w:spacing w:val="-4"/>
        </w:rPr>
        <w:t>m</w:t>
      </w:r>
      <w:r w:rsidRPr="007E42D8">
        <w:rPr>
          <w:rFonts w:asciiTheme="minorHAnsi" w:hAnsiTheme="minorHAnsi" w:cstheme="minorHAnsi"/>
          <w:spacing w:val="3"/>
        </w:rPr>
        <w:t>a</w:t>
      </w:r>
      <w:r w:rsidRPr="007E42D8">
        <w:rPr>
          <w:rFonts w:asciiTheme="minorHAnsi" w:hAnsiTheme="minorHAnsi" w:cstheme="minorHAnsi"/>
          <w:spacing w:val="-1"/>
        </w:rPr>
        <w:t>n</w:t>
      </w:r>
      <w:r w:rsidRPr="007E42D8">
        <w:rPr>
          <w:rFonts w:asciiTheme="minorHAnsi" w:hAnsiTheme="minorHAnsi" w:cstheme="minorHAnsi"/>
          <w:spacing w:val="3"/>
        </w:rPr>
        <w:t>a</w:t>
      </w:r>
      <w:r w:rsidRPr="007E42D8">
        <w:rPr>
          <w:rFonts w:asciiTheme="minorHAnsi" w:hAnsiTheme="minorHAnsi" w:cstheme="minorHAnsi"/>
          <w:spacing w:val="-1"/>
        </w:rPr>
        <w:t>g</w:t>
      </w:r>
      <w:r w:rsidRPr="007E42D8">
        <w:rPr>
          <w:rFonts w:asciiTheme="minorHAnsi" w:hAnsiTheme="minorHAnsi" w:cstheme="minorHAnsi"/>
          <w:spacing w:val="3"/>
        </w:rPr>
        <w:t>e</w:t>
      </w:r>
      <w:r w:rsidRPr="007E42D8">
        <w:rPr>
          <w:rFonts w:asciiTheme="minorHAnsi" w:hAnsiTheme="minorHAnsi" w:cstheme="minorHAnsi"/>
          <w:spacing w:val="-4"/>
        </w:rPr>
        <w:t>m</w:t>
      </w:r>
      <w:r w:rsidRPr="007E42D8">
        <w:rPr>
          <w:rFonts w:asciiTheme="minorHAnsi" w:hAnsiTheme="minorHAnsi" w:cstheme="minorHAnsi"/>
          <w:spacing w:val="3"/>
        </w:rPr>
        <w:t>e</w:t>
      </w:r>
      <w:r w:rsidRPr="007E42D8">
        <w:rPr>
          <w:rFonts w:asciiTheme="minorHAnsi" w:hAnsiTheme="minorHAnsi" w:cstheme="minorHAnsi"/>
          <w:spacing w:val="-1"/>
        </w:rPr>
        <w:t>n</w:t>
      </w:r>
      <w:r w:rsidRPr="007E42D8">
        <w:rPr>
          <w:rFonts w:asciiTheme="minorHAnsi" w:hAnsiTheme="minorHAnsi" w:cstheme="minorHAnsi"/>
        </w:rPr>
        <w:t>t</w:t>
      </w:r>
      <w:r w:rsidRPr="007E42D8">
        <w:rPr>
          <w:rFonts w:asciiTheme="minorHAnsi" w:hAnsiTheme="minorHAnsi" w:cstheme="minorHAnsi"/>
          <w:spacing w:val="-10"/>
        </w:rPr>
        <w:t xml:space="preserve"> </w:t>
      </w:r>
      <w:r w:rsidRPr="007E42D8">
        <w:rPr>
          <w:rFonts w:asciiTheme="minorHAnsi" w:hAnsiTheme="minorHAnsi" w:cstheme="minorHAnsi"/>
          <w:spacing w:val="1"/>
        </w:rPr>
        <w:t>a</w:t>
      </w:r>
      <w:r w:rsidRPr="007E42D8">
        <w:rPr>
          <w:rFonts w:asciiTheme="minorHAnsi" w:hAnsiTheme="minorHAnsi" w:cstheme="minorHAnsi"/>
        </w:rPr>
        <w:t>c</w:t>
      </w:r>
      <w:r w:rsidRPr="007E42D8">
        <w:rPr>
          <w:rFonts w:asciiTheme="minorHAnsi" w:hAnsiTheme="minorHAnsi" w:cstheme="minorHAnsi"/>
          <w:spacing w:val="3"/>
        </w:rPr>
        <w:t>c</w:t>
      </w:r>
      <w:r w:rsidRPr="007E42D8">
        <w:rPr>
          <w:rFonts w:asciiTheme="minorHAnsi" w:hAnsiTheme="minorHAnsi" w:cstheme="minorHAnsi"/>
          <w:spacing w:val="1"/>
        </w:rPr>
        <w:t>o</w:t>
      </w:r>
      <w:r w:rsidRPr="007E42D8">
        <w:rPr>
          <w:rFonts w:asciiTheme="minorHAnsi" w:hAnsiTheme="minorHAnsi" w:cstheme="minorHAnsi"/>
          <w:spacing w:val="-1"/>
        </w:rPr>
        <w:t>un</w:t>
      </w:r>
      <w:r w:rsidRPr="007E42D8">
        <w:rPr>
          <w:rFonts w:asciiTheme="minorHAnsi" w:hAnsiTheme="minorHAnsi" w:cstheme="minorHAnsi"/>
          <w:spacing w:val="2"/>
        </w:rPr>
        <w:t>ts</w:t>
      </w:r>
      <w:r w:rsidRPr="007E42D8">
        <w:rPr>
          <w:rFonts w:asciiTheme="minorHAnsi" w:hAnsiTheme="minorHAnsi" w:cstheme="minorHAnsi"/>
        </w:rPr>
        <w:t>.</w:t>
      </w:r>
    </w:p>
    <w:p w14:paraId="33FA505C" w14:textId="77777777" w:rsidR="006748C6" w:rsidRPr="007E42D8" w:rsidRDefault="007E42D8">
      <w:pPr>
        <w:spacing w:before="29" w:line="271" w:lineRule="auto"/>
        <w:ind w:left="194" w:right="2670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spacing w:val="1"/>
        </w:rPr>
        <w:t>C</w:t>
      </w:r>
      <w:r w:rsidRPr="007E42D8">
        <w:rPr>
          <w:rFonts w:asciiTheme="minorHAnsi" w:hAnsiTheme="minorHAnsi" w:cstheme="minorHAnsi"/>
          <w:spacing w:val="3"/>
        </w:rPr>
        <w:t>re</w:t>
      </w:r>
      <w:r w:rsidRPr="007E42D8">
        <w:rPr>
          <w:rFonts w:asciiTheme="minorHAnsi" w:hAnsiTheme="minorHAnsi" w:cstheme="minorHAnsi"/>
          <w:spacing w:val="6"/>
        </w:rPr>
        <w:t>d</w:t>
      </w:r>
      <w:r w:rsidRPr="007E42D8">
        <w:rPr>
          <w:rFonts w:asciiTheme="minorHAnsi" w:hAnsiTheme="minorHAnsi" w:cstheme="minorHAnsi"/>
          <w:spacing w:val="2"/>
        </w:rPr>
        <w:t>i</w:t>
      </w:r>
      <w:r w:rsidRPr="007E42D8">
        <w:rPr>
          <w:rFonts w:asciiTheme="minorHAnsi" w:hAnsiTheme="minorHAnsi" w:cstheme="minorHAnsi"/>
        </w:rPr>
        <w:t xml:space="preserve">t </w:t>
      </w:r>
      <w:r w:rsidRPr="007E42D8">
        <w:rPr>
          <w:rFonts w:asciiTheme="minorHAnsi" w:hAnsiTheme="minorHAnsi" w:cstheme="minorHAnsi"/>
          <w:spacing w:val="3"/>
        </w:rPr>
        <w:t>c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2"/>
        </w:rPr>
        <w:t>t</w:t>
      </w:r>
      <w:r w:rsidRPr="007E42D8">
        <w:rPr>
          <w:rFonts w:asciiTheme="minorHAnsi" w:hAnsiTheme="minorHAnsi" w:cstheme="minorHAnsi"/>
          <w:spacing w:val="3"/>
        </w:rPr>
        <w:t>ro</w:t>
      </w:r>
      <w:r w:rsidRPr="007E42D8">
        <w:rPr>
          <w:rFonts w:asciiTheme="minorHAnsi" w:hAnsiTheme="minorHAnsi" w:cstheme="minorHAnsi"/>
          <w:spacing w:val="2"/>
        </w:rPr>
        <w:t>l</w:t>
      </w:r>
      <w:r w:rsidRPr="007E42D8">
        <w:rPr>
          <w:rFonts w:asciiTheme="minorHAnsi" w:hAnsiTheme="minorHAnsi" w:cstheme="minorHAnsi"/>
        </w:rPr>
        <w:t>,</w:t>
      </w:r>
      <w:r w:rsidRPr="007E42D8">
        <w:rPr>
          <w:rFonts w:asciiTheme="minorHAnsi" w:hAnsiTheme="minorHAnsi" w:cstheme="minorHAnsi"/>
          <w:spacing w:val="-1"/>
        </w:rPr>
        <w:t xml:space="preserve"> </w:t>
      </w:r>
      <w:r w:rsidRPr="007E42D8">
        <w:rPr>
          <w:rFonts w:asciiTheme="minorHAnsi" w:hAnsiTheme="minorHAnsi" w:cstheme="minorHAnsi"/>
          <w:spacing w:val="5"/>
        </w:rPr>
        <w:t>c</w:t>
      </w:r>
      <w:r w:rsidRPr="007E42D8">
        <w:rPr>
          <w:rFonts w:asciiTheme="minorHAnsi" w:hAnsiTheme="minorHAnsi" w:cstheme="minorHAnsi"/>
          <w:spacing w:val="3"/>
        </w:rPr>
        <w:t>ha</w:t>
      </w:r>
      <w:r w:rsidRPr="007E42D8">
        <w:rPr>
          <w:rFonts w:asciiTheme="minorHAnsi" w:hAnsiTheme="minorHAnsi" w:cstheme="minorHAnsi"/>
          <w:spacing w:val="4"/>
        </w:rPr>
        <w:t>si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</w:rPr>
        <w:t xml:space="preserve">g </w:t>
      </w:r>
      <w:r w:rsidRPr="007E42D8">
        <w:rPr>
          <w:rFonts w:asciiTheme="minorHAnsi" w:hAnsiTheme="minorHAnsi" w:cstheme="minorHAnsi"/>
          <w:spacing w:val="3"/>
        </w:rPr>
        <w:t>ov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3"/>
        </w:rPr>
        <w:t>rd</w:t>
      </w:r>
      <w:r w:rsidRPr="007E42D8">
        <w:rPr>
          <w:rFonts w:asciiTheme="minorHAnsi" w:hAnsiTheme="minorHAnsi" w:cstheme="minorHAnsi"/>
          <w:spacing w:val="1"/>
        </w:rPr>
        <w:t>u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-1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p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3"/>
        </w:rPr>
        <w:t>y</w:t>
      </w:r>
      <w:r w:rsidRPr="007E42D8">
        <w:rPr>
          <w:rFonts w:asciiTheme="minorHAnsi" w:hAnsiTheme="minorHAnsi" w:cstheme="minorHAnsi"/>
          <w:spacing w:val="1"/>
        </w:rPr>
        <w:t>m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  <w:spacing w:val="2"/>
        </w:rPr>
        <w:t>s</w:t>
      </w:r>
      <w:r w:rsidRPr="007E42D8">
        <w:rPr>
          <w:rFonts w:asciiTheme="minorHAnsi" w:hAnsiTheme="minorHAnsi" w:cstheme="minorHAnsi"/>
        </w:rPr>
        <w:t xml:space="preserve">. </w:t>
      </w:r>
      <w:r w:rsidRPr="007E42D8">
        <w:rPr>
          <w:rFonts w:asciiTheme="minorHAnsi" w:hAnsiTheme="minorHAnsi" w:cstheme="minorHAnsi"/>
          <w:spacing w:val="1"/>
        </w:rPr>
        <w:t>C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1"/>
        </w:rPr>
        <w:t>m</w:t>
      </w:r>
      <w:r w:rsidRPr="007E42D8">
        <w:rPr>
          <w:rFonts w:asciiTheme="minorHAnsi" w:hAnsiTheme="minorHAnsi" w:cstheme="minorHAnsi"/>
          <w:spacing w:val="3"/>
        </w:rPr>
        <w:t>p</w:t>
      </w:r>
      <w:r w:rsidRPr="007E42D8">
        <w:rPr>
          <w:rFonts w:asciiTheme="minorHAnsi" w:hAnsiTheme="minorHAnsi" w:cstheme="minorHAnsi"/>
          <w:spacing w:val="4"/>
        </w:rPr>
        <w:t>l</w:t>
      </w:r>
      <w:r w:rsidRPr="007E42D8">
        <w:rPr>
          <w:rFonts w:asciiTheme="minorHAnsi" w:hAnsiTheme="minorHAnsi" w:cstheme="minorHAnsi"/>
          <w:spacing w:val="3"/>
        </w:rPr>
        <w:t>e</w:t>
      </w:r>
      <w:r w:rsidRPr="007E42D8">
        <w:rPr>
          <w:rFonts w:asciiTheme="minorHAnsi" w:hAnsiTheme="minorHAnsi" w:cstheme="minorHAnsi"/>
          <w:spacing w:val="2"/>
        </w:rPr>
        <w:t>t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g</w:t>
      </w:r>
      <w:r w:rsidRPr="007E42D8">
        <w:rPr>
          <w:rFonts w:asciiTheme="minorHAnsi" w:hAnsiTheme="minorHAnsi" w:cstheme="minorHAnsi"/>
          <w:spacing w:val="-3"/>
        </w:rPr>
        <w:t xml:space="preserve"> 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</w:rPr>
        <w:t>d</w:t>
      </w:r>
      <w:r w:rsidRPr="007E42D8">
        <w:rPr>
          <w:rFonts w:asciiTheme="minorHAnsi" w:hAnsiTheme="minorHAnsi" w:cstheme="minorHAnsi"/>
          <w:spacing w:val="3"/>
        </w:rPr>
        <w:t xml:space="preserve"> </w:t>
      </w:r>
      <w:r w:rsidRPr="007E42D8">
        <w:rPr>
          <w:rFonts w:asciiTheme="minorHAnsi" w:hAnsiTheme="minorHAnsi" w:cstheme="minorHAnsi"/>
          <w:spacing w:val="4"/>
        </w:rPr>
        <w:t>s</w:t>
      </w:r>
      <w:r w:rsidRPr="007E42D8">
        <w:rPr>
          <w:rFonts w:asciiTheme="minorHAnsi" w:hAnsiTheme="minorHAnsi" w:cstheme="minorHAnsi"/>
          <w:spacing w:val="1"/>
        </w:rPr>
        <w:t>u</w:t>
      </w:r>
      <w:r w:rsidRPr="007E42D8">
        <w:rPr>
          <w:rFonts w:asciiTheme="minorHAnsi" w:hAnsiTheme="minorHAnsi" w:cstheme="minorHAnsi"/>
          <w:spacing w:val="6"/>
        </w:rPr>
        <w:t>b</w:t>
      </w:r>
      <w:r w:rsidRPr="007E42D8">
        <w:rPr>
          <w:rFonts w:asciiTheme="minorHAnsi" w:hAnsiTheme="minorHAnsi" w:cstheme="minorHAnsi"/>
          <w:spacing w:val="1"/>
        </w:rPr>
        <w:t>m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2"/>
        </w:rPr>
        <w:t>t</w:t>
      </w:r>
      <w:r w:rsidRPr="007E42D8">
        <w:rPr>
          <w:rFonts w:asciiTheme="minorHAnsi" w:hAnsiTheme="minorHAnsi" w:cstheme="minorHAnsi"/>
          <w:spacing w:val="4"/>
        </w:rPr>
        <w:t>ti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g</w:t>
      </w:r>
      <w:r w:rsidRPr="007E42D8">
        <w:rPr>
          <w:rFonts w:asciiTheme="minorHAnsi" w:hAnsiTheme="minorHAnsi" w:cstheme="minorHAnsi"/>
          <w:spacing w:val="-5"/>
        </w:rPr>
        <w:t xml:space="preserve"> </w:t>
      </w:r>
      <w:r w:rsidRPr="007E42D8">
        <w:rPr>
          <w:rFonts w:asciiTheme="minorHAnsi" w:hAnsiTheme="minorHAnsi" w:cstheme="minorHAnsi"/>
          <w:spacing w:val="6"/>
        </w:rPr>
        <w:t>q</w:t>
      </w:r>
      <w:r w:rsidRPr="007E42D8">
        <w:rPr>
          <w:rFonts w:asciiTheme="minorHAnsi" w:hAnsiTheme="minorHAnsi" w:cstheme="minorHAnsi"/>
          <w:spacing w:val="1"/>
        </w:rPr>
        <w:t>u</w:t>
      </w:r>
      <w:r w:rsidRPr="007E42D8">
        <w:rPr>
          <w:rFonts w:asciiTheme="minorHAnsi" w:hAnsiTheme="minorHAnsi" w:cstheme="minorHAnsi"/>
          <w:spacing w:val="3"/>
        </w:rPr>
        <w:t>ar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  <w:spacing w:val="3"/>
        </w:rPr>
        <w:t>er</w:t>
      </w:r>
      <w:r w:rsidRPr="007E42D8">
        <w:rPr>
          <w:rFonts w:asciiTheme="minorHAnsi" w:hAnsiTheme="minorHAnsi" w:cstheme="minorHAnsi"/>
          <w:spacing w:val="4"/>
        </w:rPr>
        <w:t>l</w:t>
      </w:r>
      <w:r w:rsidRPr="007E42D8">
        <w:rPr>
          <w:rFonts w:asciiTheme="minorHAnsi" w:hAnsiTheme="minorHAnsi" w:cstheme="minorHAnsi"/>
        </w:rPr>
        <w:t>y</w:t>
      </w:r>
      <w:r w:rsidRPr="007E42D8">
        <w:rPr>
          <w:rFonts w:asciiTheme="minorHAnsi" w:hAnsiTheme="minorHAnsi" w:cstheme="minorHAnsi"/>
          <w:spacing w:val="-1"/>
        </w:rPr>
        <w:t xml:space="preserve"> </w:t>
      </w:r>
      <w:r w:rsidRPr="007E42D8">
        <w:rPr>
          <w:rFonts w:asciiTheme="minorHAnsi" w:hAnsiTheme="minorHAnsi" w:cstheme="minorHAnsi"/>
          <w:spacing w:val="5"/>
        </w:rPr>
        <w:t>V</w:t>
      </w:r>
      <w:r w:rsidRPr="007E42D8">
        <w:rPr>
          <w:rFonts w:asciiTheme="minorHAnsi" w:hAnsiTheme="minorHAnsi" w:cstheme="minorHAnsi"/>
        </w:rPr>
        <w:t>AT</w:t>
      </w:r>
      <w:r w:rsidRPr="007E42D8">
        <w:rPr>
          <w:rFonts w:asciiTheme="minorHAnsi" w:hAnsiTheme="minorHAnsi" w:cstheme="minorHAnsi"/>
          <w:spacing w:val="4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re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  <w:spacing w:val="1"/>
        </w:rPr>
        <w:t>u</w:t>
      </w:r>
      <w:r w:rsidRPr="007E42D8">
        <w:rPr>
          <w:rFonts w:asciiTheme="minorHAnsi" w:hAnsiTheme="minorHAnsi" w:cstheme="minorHAnsi"/>
          <w:spacing w:val="5"/>
        </w:rPr>
        <w:t>r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  <w:spacing w:val="2"/>
        </w:rPr>
        <w:t>s</w:t>
      </w:r>
      <w:r w:rsidRPr="007E42D8">
        <w:rPr>
          <w:rFonts w:asciiTheme="minorHAnsi" w:hAnsiTheme="minorHAnsi" w:cstheme="minorHAnsi"/>
        </w:rPr>
        <w:t xml:space="preserve">. </w:t>
      </w:r>
      <w:r w:rsidRPr="007E42D8">
        <w:rPr>
          <w:rFonts w:asciiTheme="minorHAnsi" w:hAnsiTheme="minorHAnsi" w:cstheme="minorHAnsi"/>
          <w:spacing w:val="2"/>
        </w:rPr>
        <w:t>D</w:t>
      </w:r>
      <w:r w:rsidRPr="007E42D8">
        <w:rPr>
          <w:rFonts w:asciiTheme="minorHAnsi" w:hAnsiTheme="minorHAnsi" w:cstheme="minorHAnsi"/>
          <w:spacing w:val="3"/>
        </w:rPr>
        <w:t>a</w:t>
      </w:r>
      <w:r w:rsidRPr="007E42D8">
        <w:rPr>
          <w:rFonts w:asciiTheme="minorHAnsi" w:hAnsiTheme="minorHAnsi" w:cstheme="minorHAnsi"/>
          <w:spacing w:val="4"/>
        </w:rPr>
        <w:t>il</w:t>
      </w:r>
      <w:r w:rsidRPr="007E42D8">
        <w:rPr>
          <w:rFonts w:asciiTheme="minorHAnsi" w:hAnsiTheme="minorHAnsi" w:cstheme="minorHAnsi"/>
        </w:rPr>
        <w:t xml:space="preserve">y </w:t>
      </w:r>
      <w:r w:rsidRPr="007E42D8">
        <w:rPr>
          <w:rFonts w:asciiTheme="minorHAnsi" w:hAnsiTheme="minorHAnsi" w:cstheme="minorHAnsi"/>
          <w:spacing w:val="3"/>
        </w:rPr>
        <w:t>b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1"/>
        </w:rPr>
        <w:t>k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g</w:t>
      </w:r>
      <w:r w:rsidRPr="007E42D8">
        <w:rPr>
          <w:rFonts w:asciiTheme="minorHAnsi" w:hAnsiTheme="minorHAnsi" w:cstheme="minorHAnsi"/>
          <w:spacing w:val="-2"/>
        </w:rPr>
        <w:t xml:space="preserve"> 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</w:rPr>
        <w:t>d</w:t>
      </w:r>
      <w:r w:rsidRPr="007E42D8">
        <w:rPr>
          <w:rFonts w:asciiTheme="minorHAnsi" w:hAnsiTheme="minorHAnsi" w:cstheme="minorHAnsi"/>
          <w:spacing w:val="3"/>
        </w:rPr>
        <w:t xml:space="preserve"> 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2"/>
        </w:rPr>
        <w:t>ll</w:t>
      </w:r>
      <w:r w:rsidRPr="007E42D8">
        <w:rPr>
          <w:rFonts w:asciiTheme="minorHAnsi" w:hAnsiTheme="minorHAnsi" w:cstheme="minorHAnsi"/>
          <w:spacing w:val="3"/>
        </w:rPr>
        <w:t>o</w:t>
      </w:r>
      <w:r w:rsidRPr="007E42D8">
        <w:rPr>
          <w:rFonts w:asciiTheme="minorHAnsi" w:hAnsiTheme="minorHAnsi" w:cstheme="minorHAnsi"/>
          <w:spacing w:val="5"/>
        </w:rPr>
        <w:t>c</w:t>
      </w:r>
      <w:r w:rsidRPr="007E42D8">
        <w:rPr>
          <w:rFonts w:asciiTheme="minorHAnsi" w:hAnsiTheme="minorHAnsi" w:cstheme="minorHAnsi"/>
          <w:spacing w:val="3"/>
        </w:rPr>
        <w:t>a</w:t>
      </w:r>
      <w:r w:rsidRPr="007E42D8">
        <w:rPr>
          <w:rFonts w:asciiTheme="minorHAnsi" w:hAnsiTheme="minorHAnsi" w:cstheme="minorHAnsi"/>
          <w:spacing w:val="2"/>
        </w:rPr>
        <w:t>t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g</w:t>
      </w:r>
      <w:r w:rsidRPr="007E42D8">
        <w:rPr>
          <w:rFonts w:asciiTheme="minorHAnsi" w:hAnsiTheme="minorHAnsi" w:cstheme="minorHAnsi"/>
          <w:spacing w:val="-4"/>
        </w:rPr>
        <w:t xml:space="preserve"> 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</w:rPr>
        <w:t>f</w:t>
      </w:r>
      <w:r w:rsidRPr="007E42D8">
        <w:rPr>
          <w:rFonts w:asciiTheme="minorHAnsi" w:hAnsiTheme="minorHAnsi" w:cstheme="minorHAnsi"/>
          <w:spacing w:val="1"/>
        </w:rPr>
        <w:t xml:space="preserve"> 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2"/>
        </w:rPr>
        <w:t>l</w:t>
      </w:r>
      <w:r w:rsidRPr="007E42D8">
        <w:rPr>
          <w:rFonts w:asciiTheme="minorHAnsi" w:hAnsiTheme="minorHAnsi" w:cstheme="minorHAnsi"/>
        </w:rPr>
        <w:t>l</w:t>
      </w:r>
      <w:r w:rsidRPr="007E42D8">
        <w:rPr>
          <w:rFonts w:asciiTheme="minorHAnsi" w:hAnsiTheme="minorHAnsi" w:cstheme="minorHAnsi"/>
          <w:spacing w:val="5"/>
        </w:rPr>
        <w:t xml:space="preserve"> </w:t>
      </w:r>
      <w:r w:rsidRPr="007E42D8">
        <w:rPr>
          <w:rFonts w:asciiTheme="minorHAnsi" w:hAnsiTheme="minorHAnsi" w:cstheme="minorHAnsi"/>
          <w:spacing w:val="1"/>
        </w:rPr>
        <w:t>m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e</w:t>
      </w:r>
      <w:r w:rsidRPr="007E42D8">
        <w:rPr>
          <w:rFonts w:asciiTheme="minorHAnsi" w:hAnsiTheme="minorHAnsi" w:cstheme="minorHAnsi"/>
          <w:spacing w:val="2"/>
        </w:rPr>
        <w:t>s</w:t>
      </w:r>
      <w:r w:rsidRPr="007E42D8">
        <w:rPr>
          <w:rFonts w:asciiTheme="minorHAnsi" w:hAnsiTheme="minorHAnsi" w:cstheme="minorHAnsi"/>
        </w:rPr>
        <w:t xml:space="preserve">. </w:t>
      </w:r>
      <w:r w:rsidRPr="007E42D8">
        <w:rPr>
          <w:rFonts w:asciiTheme="minorHAnsi" w:hAnsiTheme="minorHAnsi" w:cstheme="minorHAnsi"/>
          <w:spacing w:val="3"/>
        </w:rPr>
        <w:t>Mee</w:t>
      </w:r>
      <w:r w:rsidRPr="007E42D8">
        <w:rPr>
          <w:rFonts w:asciiTheme="minorHAnsi" w:hAnsiTheme="minorHAnsi" w:cstheme="minorHAnsi"/>
          <w:spacing w:val="4"/>
        </w:rPr>
        <w:t>ti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g</w:t>
      </w:r>
      <w:r w:rsidRPr="007E42D8">
        <w:rPr>
          <w:rFonts w:asciiTheme="minorHAnsi" w:hAnsiTheme="minorHAnsi" w:cstheme="minorHAnsi"/>
          <w:spacing w:val="-3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c</w:t>
      </w:r>
      <w:r w:rsidRPr="007E42D8">
        <w:rPr>
          <w:rFonts w:asciiTheme="minorHAnsi" w:hAnsiTheme="minorHAnsi" w:cstheme="minorHAnsi"/>
          <w:spacing w:val="4"/>
        </w:rPr>
        <w:t>l</w:t>
      </w:r>
      <w:r w:rsidRPr="007E42D8">
        <w:rPr>
          <w:rFonts w:asciiTheme="minorHAnsi" w:hAnsiTheme="minorHAnsi" w:cstheme="minorHAnsi"/>
          <w:spacing w:val="2"/>
        </w:rPr>
        <w:t>i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</w:rPr>
        <w:t>s</w:t>
      </w:r>
      <w:r w:rsidRPr="007E42D8">
        <w:rPr>
          <w:rFonts w:asciiTheme="minorHAnsi" w:hAnsiTheme="minorHAnsi" w:cstheme="minorHAnsi"/>
          <w:spacing w:val="2"/>
        </w:rPr>
        <w:t xml:space="preserve"> </w:t>
      </w:r>
      <w:r w:rsidRPr="007E42D8">
        <w:rPr>
          <w:rFonts w:asciiTheme="minorHAnsi" w:hAnsiTheme="minorHAnsi" w:cstheme="minorHAnsi"/>
          <w:spacing w:val="1"/>
        </w:rPr>
        <w:t>f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3"/>
        </w:rPr>
        <w:t>c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2"/>
        </w:rPr>
        <w:t xml:space="preserve"> t</w:t>
      </w:r>
      <w:r w:rsidRPr="007E42D8">
        <w:rPr>
          <w:rFonts w:asciiTheme="minorHAnsi" w:hAnsiTheme="minorHAnsi" w:cstheme="minorHAnsi"/>
        </w:rPr>
        <w:t>o</w:t>
      </w:r>
      <w:r w:rsidRPr="007E42D8">
        <w:rPr>
          <w:rFonts w:asciiTheme="minorHAnsi" w:hAnsiTheme="minorHAnsi" w:cstheme="minorHAnsi"/>
          <w:spacing w:val="6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fa</w:t>
      </w:r>
      <w:r w:rsidRPr="007E42D8">
        <w:rPr>
          <w:rFonts w:asciiTheme="minorHAnsi" w:hAnsiTheme="minorHAnsi" w:cstheme="minorHAnsi"/>
          <w:spacing w:val="5"/>
        </w:rPr>
        <w:t>c</w:t>
      </w:r>
      <w:r w:rsidRPr="007E42D8">
        <w:rPr>
          <w:rFonts w:asciiTheme="minorHAnsi" w:hAnsiTheme="minorHAnsi" w:cstheme="minorHAnsi"/>
          <w:spacing w:val="3"/>
        </w:rPr>
        <w:t>e</w:t>
      </w:r>
      <w:r w:rsidRPr="007E42D8">
        <w:rPr>
          <w:rFonts w:asciiTheme="minorHAnsi" w:hAnsiTheme="minorHAnsi" w:cstheme="minorHAnsi"/>
        </w:rPr>
        <w:t>.</w:t>
      </w:r>
    </w:p>
    <w:p w14:paraId="24E9A434" w14:textId="77777777" w:rsidR="006748C6" w:rsidRPr="007E42D8" w:rsidRDefault="007E42D8">
      <w:pPr>
        <w:spacing w:before="2"/>
        <w:ind w:left="194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spacing w:val="4"/>
        </w:rPr>
        <w:t>P</w:t>
      </w:r>
      <w:r w:rsidRPr="007E42D8">
        <w:rPr>
          <w:rFonts w:asciiTheme="minorHAnsi" w:hAnsiTheme="minorHAnsi" w:cstheme="minorHAnsi"/>
          <w:spacing w:val="3"/>
        </w:rPr>
        <w:t>repar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</w:rPr>
        <w:t>g w</w:t>
      </w:r>
      <w:r w:rsidRPr="007E42D8">
        <w:rPr>
          <w:rFonts w:asciiTheme="minorHAnsi" w:hAnsiTheme="minorHAnsi" w:cstheme="minorHAnsi"/>
          <w:spacing w:val="3"/>
        </w:rPr>
        <w:t>e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3"/>
        </w:rPr>
        <w:t>k</w:t>
      </w:r>
      <w:r w:rsidRPr="007E42D8">
        <w:rPr>
          <w:rFonts w:asciiTheme="minorHAnsi" w:hAnsiTheme="minorHAnsi" w:cstheme="minorHAnsi"/>
          <w:spacing w:val="4"/>
        </w:rPr>
        <w:t>l</w:t>
      </w:r>
      <w:r w:rsidRPr="007E42D8">
        <w:rPr>
          <w:rFonts w:asciiTheme="minorHAnsi" w:hAnsiTheme="minorHAnsi" w:cstheme="minorHAnsi"/>
        </w:rPr>
        <w:t>y</w:t>
      </w:r>
      <w:r w:rsidRPr="007E42D8">
        <w:rPr>
          <w:rFonts w:asciiTheme="minorHAnsi" w:hAnsiTheme="minorHAnsi" w:cstheme="minorHAnsi"/>
          <w:spacing w:val="1"/>
        </w:rPr>
        <w:t xml:space="preserve"> 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</w:rPr>
        <w:t>d</w:t>
      </w:r>
      <w:r w:rsidRPr="007E42D8">
        <w:rPr>
          <w:rFonts w:asciiTheme="minorHAnsi" w:hAnsiTheme="minorHAnsi" w:cstheme="minorHAnsi"/>
          <w:spacing w:val="5"/>
        </w:rPr>
        <w:t xml:space="preserve"> </w:t>
      </w:r>
      <w:r w:rsidRPr="007E42D8">
        <w:rPr>
          <w:rFonts w:asciiTheme="minorHAnsi" w:hAnsiTheme="minorHAnsi" w:cstheme="minorHAnsi"/>
          <w:spacing w:val="1"/>
        </w:rPr>
        <w:t>m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2"/>
        </w:rPr>
        <w:t>t</w:t>
      </w:r>
      <w:r w:rsidRPr="007E42D8">
        <w:rPr>
          <w:rFonts w:asciiTheme="minorHAnsi" w:hAnsiTheme="minorHAnsi" w:cstheme="minorHAnsi"/>
          <w:spacing w:val="3"/>
        </w:rPr>
        <w:t>h</w:t>
      </w:r>
      <w:r w:rsidRPr="007E42D8">
        <w:rPr>
          <w:rFonts w:asciiTheme="minorHAnsi" w:hAnsiTheme="minorHAnsi" w:cstheme="minorHAnsi"/>
          <w:spacing w:val="4"/>
        </w:rPr>
        <w:t>l</w:t>
      </w:r>
      <w:r w:rsidRPr="007E42D8">
        <w:rPr>
          <w:rFonts w:asciiTheme="minorHAnsi" w:hAnsiTheme="minorHAnsi" w:cstheme="minorHAnsi"/>
        </w:rPr>
        <w:t>y</w:t>
      </w:r>
      <w:r w:rsidRPr="007E42D8">
        <w:rPr>
          <w:rFonts w:asciiTheme="minorHAnsi" w:hAnsiTheme="minorHAnsi" w:cstheme="minorHAnsi"/>
          <w:spacing w:val="-3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acc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3"/>
        </w:rPr>
        <w:t>un</w:t>
      </w:r>
      <w:r w:rsidRPr="007E42D8">
        <w:rPr>
          <w:rFonts w:asciiTheme="minorHAnsi" w:hAnsiTheme="minorHAnsi" w:cstheme="minorHAnsi"/>
          <w:spacing w:val="2"/>
        </w:rPr>
        <w:t>ts</w:t>
      </w:r>
      <w:r w:rsidRPr="007E42D8">
        <w:rPr>
          <w:rFonts w:asciiTheme="minorHAnsi" w:hAnsiTheme="minorHAnsi" w:cstheme="minorHAnsi"/>
        </w:rPr>
        <w:t>.</w:t>
      </w:r>
    </w:p>
    <w:p w14:paraId="324D2882" w14:textId="77777777" w:rsidR="006748C6" w:rsidRPr="007E42D8" w:rsidRDefault="007E42D8">
      <w:pPr>
        <w:spacing w:before="29" w:line="271" w:lineRule="auto"/>
        <w:ind w:left="194" w:right="1369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spacing w:val="3"/>
        </w:rPr>
        <w:t>En</w:t>
      </w:r>
      <w:r w:rsidRPr="007E42D8">
        <w:rPr>
          <w:rFonts w:asciiTheme="minorHAnsi" w:hAnsiTheme="minorHAnsi" w:cstheme="minorHAnsi"/>
          <w:spacing w:val="4"/>
        </w:rPr>
        <w:t>s</w:t>
      </w:r>
      <w:r w:rsidRPr="007E42D8">
        <w:rPr>
          <w:rFonts w:asciiTheme="minorHAnsi" w:hAnsiTheme="minorHAnsi" w:cstheme="minorHAnsi"/>
          <w:spacing w:val="1"/>
        </w:rPr>
        <w:t>u</w:t>
      </w:r>
      <w:r w:rsidRPr="007E42D8">
        <w:rPr>
          <w:rFonts w:asciiTheme="minorHAnsi" w:hAnsiTheme="minorHAnsi" w:cstheme="minorHAnsi"/>
          <w:spacing w:val="3"/>
        </w:rPr>
        <w:t>r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g</w:t>
      </w:r>
      <w:r w:rsidRPr="007E42D8">
        <w:rPr>
          <w:rFonts w:asciiTheme="minorHAnsi" w:hAnsiTheme="minorHAnsi" w:cstheme="minorHAnsi"/>
          <w:spacing w:val="-1"/>
        </w:rPr>
        <w:t xml:space="preserve"> 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  <w:spacing w:val="1"/>
        </w:rPr>
        <w:t>h</w:t>
      </w:r>
      <w:r w:rsidRPr="007E42D8">
        <w:rPr>
          <w:rFonts w:asciiTheme="minorHAnsi" w:hAnsiTheme="minorHAnsi" w:cstheme="minorHAnsi"/>
          <w:spacing w:val="3"/>
        </w:rPr>
        <w:t>a</w:t>
      </w:r>
      <w:r w:rsidRPr="007E42D8">
        <w:rPr>
          <w:rFonts w:asciiTheme="minorHAnsi" w:hAnsiTheme="minorHAnsi" w:cstheme="minorHAnsi"/>
        </w:rPr>
        <w:t>t</w:t>
      </w:r>
      <w:r w:rsidRPr="007E42D8">
        <w:rPr>
          <w:rFonts w:asciiTheme="minorHAnsi" w:hAnsiTheme="minorHAnsi" w:cstheme="minorHAnsi"/>
          <w:spacing w:val="4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a</w:t>
      </w:r>
      <w:r w:rsidRPr="007E42D8">
        <w:rPr>
          <w:rFonts w:asciiTheme="minorHAnsi" w:hAnsiTheme="minorHAnsi" w:cstheme="minorHAnsi"/>
          <w:spacing w:val="2"/>
        </w:rPr>
        <w:t>l</w:t>
      </w:r>
      <w:r w:rsidRPr="007E42D8">
        <w:rPr>
          <w:rFonts w:asciiTheme="minorHAnsi" w:hAnsiTheme="minorHAnsi" w:cstheme="minorHAnsi"/>
        </w:rPr>
        <w:t>l</w:t>
      </w:r>
      <w:r w:rsidRPr="007E42D8">
        <w:rPr>
          <w:rFonts w:asciiTheme="minorHAnsi" w:hAnsiTheme="minorHAnsi" w:cstheme="minorHAnsi"/>
          <w:spacing w:val="5"/>
        </w:rPr>
        <w:t xml:space="preserve"> e</w:t>
      </w:r>
      <w:r w:rsidRPr="007E42D8">
        <w:rPr>
          <w:rFonts w:asciiTheme="minorHAnsi" w:hAnsiTheme="minorHAnsi" w:cstheme="minorHAnsi"/>
          <w:spacing w:val="1"/>
        </w:rPr>
        <w:t>x</w:t>
      </w:r>
      <w:r w:rsidRPr="007E42D8">
        <w:rPr>
          <w:rFonts w:asciiTheme="minorHAnsi" w:hAnsiTheme="minorHAnsi" w:cstheme="minorHAnsi"/>
          <w:spacing w:val="3"/>
        </w:rPr>
        <w:t>p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  <w:spacing w:val="4"/>
        </w:rPr>
        <w:t>s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-1"/>
        </w:rPr>
        <w:t xml:space="preserve"> </w:t>
      </w:r>
      <w:r w:rsidRPr="007E42D8">
        <w:rPr>
          <w:rFonts w:asciiTheme="minorHAnsi" w:hAnsiTheme="minorHAnsi" w:cstheme="minorHAnsi"/>
          <w:spacing w:val="5"/>
        </w:rPr>
        <w:t>c</w:t>
      </w:r>
      <w:r w:rsidRPr="007E42D8">
        <w:rPr>
          <w:rFonts w:asciiTheme="minorHAnsi" w:hAnsiTheme="minorHAnsi" w:cstheme="minorHAnsi"/>
          <w:spacing w:val="2"/>
        </w:rPr>
        <w:t>l</w:t>
      </w:r>
      <w:r w:rsidRPr="007E42D8">
        <w:rPr>
          <w:rFonts w:asciiTheme="minorHAnsi" w:hAnsiTheme="minorHAnsi" w:cstheme="minorHAnsi"/>
          <w:spacing w:val="3"/>
        </w:rPr>
        <w:t>a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1"/>
        </w:rPr>
        <w:t>m</w:t>
      </w:r>
      <w:r w:rsidRPr="007E42D8">
        <w:rPr>
          <w:rFonts w:asciiTheme="minorHAnsi" w:hAnsiTheme="minorHAnsi" w:cstheme="minorHAnsi"/>
        </w:rPr>
        <w:t>s</w:t>
      </w:r>
      <w:r w:rsidRPr="007E42D8">
        <w:rPr>
          <w:rFonts w:asciiTheme="minorHAnsi" w:hAnsiTheme="minorHAnsi" w:cstheme="minorHAnsi"/>
          <w:spacing w:val="2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ar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6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co</w:t>
      </w:r>
      <w:r w:rsidRPr="007E42D8">
        <w:rPr>
          <w:rFonts w:asciiTheme="minorHAnsi" w:hAnsiTheme="minorHAnsi" w:cstheme="minorHAnsi"/>
          <w:spacing w:val="2"/>
        </w:rPr>
        <w:t>l</w:t>
      </w:r>
      <w:r w:rsidRPr="007E42D8">
        <w:rPr>
          <w:rFonts w:asciiTheme="minorHAnsi" w:hAnsiTheme="minorHAnsi" w:cstheme="minorHAnsi"/>
          <w:spacing w:val="4"/>
        </w:rPr>
        <w:t>l</w:t>
      </w:r>
      <w:r w:rsidRPr="007E42D8">
        <w:rPr>
          <w:rFonts w:asciiTheme="minorHAnsi" w:hAnsiTheme="minorHAnsi" w:cstheme="minorHAnsi"/>
          <w:spacing w:val="3"/>
        </w:rPr>
        <w:t>a</w:t>
      </w:r>
      <w:r w:rsidRPr="007E42D8">
        <w:rPr>
          <w:rFonts w:asciiTheme="minorHAnsi" w:hAnsiTheme="minorHAnsi" w:cstheme="minorHAnsi"/>
          <w:spacing w:val="2"/>
        </w:rPr>
        <w:t>t</w:t>
      </w:r>
      <w:r w:rsidRPr="007E42D8">
        <w:rPr>
          <w:rFonts w:asciiTheme="minorHAnsi" w:hAnsiTheme="minorHAnsi" w:cstheme="minorHAnsi"/>
          <w:spacing w:val="3"/>
        </w:rPr>
        <w:t>e</w:t>
      </w:r>
      <w:r w:rsidRPr="007E42D8">
        <w:rPr>
          <w:rFonts w:asciiTheme="minorHAnsi" w:hAnsiTheme="minorHAnsi" w:cstheme="minorHAnsi"/>
        </w:rPr>
        <w:t>d</w:t>
      </w:r>
      <w:r w:rsidRPr="007E42D8">
        <w:rPr>
          <w:rFonts w:asciiTheme="minorHAnsi" w:hAnsiTheme="minorHAnsi" w:cstheme="minorHAnsi"/>
          <w:spacing w:val="2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a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</w:rPr>
        <w:t>d</w:t>
      </w:r>
      <w:r w:rsidRPr="007E42D8">
        <w:rPr>
          <w:rFonts w:asciiTheme="minorHAnsi" w:hAnsiTheme="minorHAnsi" w:cstheme="minorHAnsi"/>
          <w:spacing w:val="3"/>
        </w:rPr>
        <w:t xml:space="preserve"> </w:t>
      </w:r>
      <w:r w:rsidRPr="007E42D8">
        <w:rPr>
          <w:rFonts w:asciiTheme="minorHAnsi" w:hAnsiTheme="minorHAnsi" w:cstheme="minorHAnsi"/>
          <w:spacing w:val="6"/>
        </w:rPr>
        <w:t>p</w:t>
      </w:r>
      <w:r w:rsidRPr="007E42D8">
        <w:rPr>
          <w:rFonts w:asciiTheme="minorHAnsi" w:hAnsiTheme="minorHAnsi" w:cstheme="minorHAnsi"/>
          <w:spacing w:val="3"/>
        </w:rPr>
        <w:t>a</w:t>
      </w:r>
      <w:r w:rsidRPr="007E42D8">
        <w:rPr>
          <w:rFonts w:asciiTheme="minorHAnsi" w:hAnsiTheme="minorHAnsi" w:cstheme="minorHAnsi"/>
          <w:spacing w:val="2"/>
        </w:rPr>
        <w:t>i</w:t>
      </w:r>
      <w:r w:rsidRPr="007E42D8">
        <w:rPr>
          <w:rFonts w:asciiTheme="minorHAnsi" w:hAnsiTheme="minorHAnsi" w:cstheme="minorHAnsi"/>
        </w:rPr>
        <w:t>d</w:t>
      </w:r>
      <w:r w:rsidRPr="007E42D8">
        <w:rPr>
          <w:rFonts w:asciiTheme="minorHAnsi" w:hAnsiTheme="minorHAnsi" w:cstheme="minorHAnsi"/>
          <w:spacing w:val="3"/>
        </w:rPr>
        <w:t xml:space="preserve"> 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</w:rPr>
        <w:t>n</w:t>
      </w:r>
      <w:r w:rsidRPr="007E42D8">
        <w:rPr>
          <w:rFonts w:asciiTheme="minorHAnsi" w:hAnsiTheme="minorHAnsi" w:cstheme="minorHAnsi"/>
          <w:spacing w:val="2"/>
        </w:rPr>
        <w:t xml:space="preserve"> </w:t>
      </w:r>
      <w:r w:rsidRPr="007E42D8">
        <w:rPr>
          <w:rFonts w:asciiTheme="minorHAnsi" w:hAnsiTheme="minorHAnsi" w:cstheme="minorHAnsi"/>
          <w:spacing w:val="4"/>
        </w:rPr>
        <w:t>ti</w:t>
      </w:r>
      <w:r w:rsidRPr="007E42D8">
        <w:rPr>
          <w:rFonts w:asciiTheme="minorHAnsi" w:hAnsiTheme="minorHAnsi" w:cstheme="minorHAnsi"/>
          <w:spacing w:val="1"/>
        </w:rPr>
        <w:t>m</w:t>
      </w:r>
      <w:r w:rsidRPr="007E42D8">
        <w:rPr>
          <w:rFonts w:asciiTheme="minorHAnsi" w:hAnsiTheme="minorHAnsi" w:cstheme="minorHAnsi"/>
          <w:spacing w:val="3"/>
        </w:rPr>
        <w:t>e</w:t>
      </w:r>
      <w:r w:rsidRPr="007E42D8">
        <w:rPr>
          <w:rFonts w:asciiTheme="minorHAnsi" w:hAnsiTheme="minorHAnsi" w:cstheme="minorHAnsi"/>
        </w:rPr>
        <w:t xml:space="preserve">. </w:t>
      </w:r>
      <w:r w:rsidRPr="007E42D8">
        <w:rPr>
          <w:rFonts w:asciiTheme="minorHAnsi" w:hAnsiTheme="minorHAnsi" w:cstheme="minorHAnsi"/>
          <w:spacing w:val="4"/>
        </w:rPr>
        <w:t>P</w:t>
      </w:r>
      <w:r w:rsidRPr="007E42D8">
        <w:rPr>
          <w:rFonts w:asciiTheme="minorHAnsi" w:hAnsiTheme="minorHAnsi" w:cstheme="minorHAnsi"/>
          <w:spacing w:val="3"/>
        </w:rPr>
        <w:t>rod</w:t>
      </w:r>
      <w:r w:rsidRPr="007E42D8">
        <w:rPr>
          <w:rFonts w:asciiTheme="minorHAnsi" w:hAnsiTheme="minorHAnsi" w:cstheme="minorHAnsi"/>
          <w:spacing w:val="1"/>
        </w:rPr>
        <w:t>u</w:t>
      </w:r>
      <w:r w:rsidRPr="007E42D8">
        <w:rPr>
          <w:rFonts w:asciiTheme="minorHAnsi" w:hAnsiTheme="minorHAnsi" w:cstheme="minorHAnsi"/>
          <w:spacing w:val="3"/>
        </w:rPr>
        <w:t>c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  <w:spacing w:val="2"/>
        </w:rPr>
        <w:t>i</w:t>
      </w:r>
      <w:r w:rsidRPr="007E42D8">
        <w:rPr>
          <w:rFonts w:asciiTheme="minorHAnsi" w:hAnsiTheme="minorHAnsi" w:cstheme="minorHAnsi"/>
          <w:spacing w:val="3"/>
        </w:rPr>
        <w:t>o</w:t>
      </w:r>
      <w:r w:rsidRPr="007E42D8">
        <w:rPr>
          <w:rFonts w:asciiTheme="minorHAnsi" w:hAnsiTheme="minorHAnsi" w:cstheme="minorHAnsi"/>
        </w:rPr>
        <w:t>n</w:t>
      </w:r>
      <w:r w:rsidRPr="007E42D8">
        <w:rPr>
          <w:rFonts w:asciiTheme="minorHAnsi" w:hAnsiTheme="minorHAnsi" w:cstheme="minorHAnsi"/>
          <w:spacing w:val="-3"/>
        </w:rPr>
        <w:t xml:space="preserve"> 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</w:rPr>
        <w:t>f</w:t>
      </w:r>
      <w:r w:rsidRPr="007E42D8">
        <w:rPr>
          <w:rFonts w:asciiTheme="minorHAnsi" w:hAnsiTheme="minorHAnsi" w:cstheme="minorHAnsi"/>
          <w:spacing w:val="1"/>
        </w:rPr>
        <w:t xml:space="preserve"> </w:t>
      </w:r>
      <w:r w:rsidRPr="007E42D8">
        <w:rPr>
          <w:rFonts w:asciiTheme="minorHAnsi" w:hAnsiTheme="minorHAnsi" w:cstheme="minorHAnsi"/>
          <w:spacing w:val="2"/>
        </w:rPr>
        <w:t>t</w:t>
      </w:r>
      <w:r w:rsidRPr="007E42D8">
        <w:rPr>
          <w:rFonts w:asciiTheme="minorHAnsi" w:hAnsiTheme="minorHAnsi" w:cstheme="minorHAnsi"/>
          <w:spacing w:val="3"/>
        </w:rPr>
        <w:t>r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a</w:t>
      </w:r>
      <w:r w:rsidRPr="007E42D8">
        <w:rPr>
          <w:rFonts w:asciiTheme="minorHAnsi" w:hAnsiTheme="minorHAnsi" w:cstheme="minorHAnsi"/>
        </w:rPr>
        <w:t>l</w:t>
      </w:r>
      <w:r w:rsidRPr="007E42D8">
        <w:rPr>
          <w:rFonts w:asciiTheme="minorHAnsi" w:hAnsiTheme="minorHAnsi" w:cstheme="minorHAnsi"/>
          <w:spacing w:val="2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b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2"/>
        </w:rPr>
        <w:t>l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  <w:spacing w:val="3"/>
        </w:rPr>
        <w:t>c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2"/>
        </w:rPr>
        <w:t xml:space="preserve"> </w:t>
      </w:r>
      <w:r w:rsidRPr="007E42D8">
        <w:rPr>
          <w:rFonts w:asciiTheme="minorHAnsi" w:hAnsiTheme="minorHAnsi" w:cstheme="minorHAnsi"/>
          <w:spacing w:val="1"/>
        </w:rPr>
        <w:t>f</w:t>
      </w:r>
      <w:r w:rsidRPr="007E42D8">
        <w:rPr>
          <w:rFonts w:asciiTheme="minorHAnsi" w:hAnsiTheme="minorHAnsi" w:cstheme="minorHAnsi"/>
          <w:spacing w:val="3"/>
        </w:rPr>
        <w:t>o</w:t>
      </w:r>
      <w:r w:rsidRPr="007E42D8">
        <w:rPr>
          <w:rFonts w:asciiTheme="minorHAnsi" w:hAnsiTheme="minorHAnsi" w:cstheme="minorHAnsi"/>
        </w:rPr>
        <w:t>r</w:t>
      </w:r>
      <w:r w:rsidRPr="007E42D8">
        <w:rPr>
          <w:rFonts w:asciiTheme="minorHAnsi" w:hAnsiTheme="minorHAnsi" w:cstheme="minorHAnsi"/>
          <w:spacing w:val="6"/>
        </w:rPr>
        <w:t xml:space="preserve"> </w:t>
      </w:r>
      <w:r w:rsidRPr="007E42D8">
        <w:rPr>
          <w:rFonts w:asciiTheme="minorHAnsi" w:hAnsiTheme="minorHAnsi" w:cstheme="minorHAnsi"/>
          <w:spacing w:val="1"/>
        </w:rPr>
        <w:t>m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</w:rPr>
        <w:t>h</w:t>
      </w:r>
      <w:r w:rsidRPr="007E42D8">
        <w:rPr>
          <w:rFonts w:asciiTheme="minorHAnsi" w:hAnsiTheme="minorHAnsi" w:cstheme="minorHAnsi"/>
          <w:spacing w:val="1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e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</w:rPr>
        <w:t>d</w:t>
      </w:r>
      <w:r w:rsidRPr="007E42D8">
        <w:rPr>
          <w:rFonts w:asciiTheme="minorHAnsi" w:hAnsiTheme="minorHAnsi" w:cstheme="minorHAnsi"/>
          <w:spacing w:val="5"/>
        </w:rPr>
        <w:t xml:space="preserve"> a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</w:rPr>
        <w:t>d</w:t>
      </w:r>
      <w:r w:rsidRPr="007E42D8">
        <w:rPr>
          <w:rFonts w:asciiTheme="minorHAnsi" w:hAnsiTheme="minorHAnsi" w:cstheme="minorHAnsi"/>
          <w:spacing w:val="3"/>
        </w:rPr>
        <w:t xml:space="preserve"> prepar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2"/>
        </w:rPr>
        <w:t>ti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</w:rPr>
        <w:t>n</w:t>
      </w:r>
      <w:r w:rsidRPr="007E42D8">
        <w:rPr>
          <w:rFonts w:asciiTheme="minorHAnsi" w:hAnsiTheme="minorHAnsi" w:cstheme="minorHAnsi"/>
          <w:spacing w:val="-5"/>
        </w:rPr>
        <w:t xml:space="preserve"> 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</w:rPr>
        <w:t>f</w:t>
      </w:r>
      <w:r w:rsidRPr="007E42D8">
        <w:rPr>
          <w:rFonts w:asciiTheme="minorHAnsi" w:hAnsiTheme="minorHAnsi" w:cstheme="minorHAnsi"/>
          <w:spacing w:val="1"/>
        </w:rPr>
        <w:t xml:space="preserve"> 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1"/>
        </w:rPr>
        <w:t>u</w:t>
      </w:r>
      <w:r w:rsidRPr="007E42D8">
        <w:rPr>
          <w:rFonts w:asciiTheme="minorHAnsi" w:hAnsiTheme="minorHAnsi" w:cstheme="minorHAnsi"/>
          <w:spacing w:val="3"/>
        </w:rPr>
        <w:t>d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2"/>
        </w:rPr>
        <w:t>t</w:t>
      </w:r>
      <w:r w:rsidRPr="007E42D8">
        <w:rPr>
          <w:rFonts w:asciiTheme="minorHAnsi" w:hAnsiTheme="minorHAnsi" w:cstheme="minorHAnsi"/>
        </w:rPr>
        <w:t xml:space="preserve">. </w:t>
      </w:r>
      <w:r w:rsidRPr="007E42D8">
        <w:rPr>
          <w:rFonts w:asciiTheme="minorHAnsi" w:hAnsiTheme="minorHAnsi" w:cstheme="minorHAnsi"/>
          <w:spacing w:val="1"/>
        </w:rPr>
        <w:t>C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3"/>
        </w:rPr>
        <w:t>m</w:t>
      </w:r>
      <w:r w:rsidRPr="007E42D8">
        <w:rPr>
          <w:rFonts w:asciiTheme="minorHAnsi" w:hAnsiTheme="minorHAnsi" w:cstheme="minorHAnsi"/>
          <w:spacing w:val="1"/>
        </w:rPr>
        <w:t>m</w:t>
      </w:r>
      <w:r w:rsidRPr="007E42D8">
        <w:rPr>
          <w:rFonts w:asciiTheme="minorHAnsi" w:hAnsiTheme="minorHAnsi" w:cstheme="minorHAnsi"/>
          <w:spacing w:val="3"/>
        </w:rPr>
        <w:t>un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ca</w:t>
      </w:r>
      <w:r w:rsidRPr="007E42D8">
        <w:rPr>
          <w:rFonts w:asciiTheme="minorHAnsi" w:hAnsiTheme="minorHAnsi" w:cstheme="minorHAnsi"/>
          <w:spacing w:val="4"/>
        </w:rPr>
        <w:t>ti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g</w:t>
      </w:r>
      <w:r w:rsidRPr="007E42D8">
        <w:rPr>
          <w:rFonts w:asciiTheme="minorHAnsi" w:hAnsiTheme="minorHAnsi" w:cstheme="minorHAnsi"/>
          <w:spacing w:val="-7"/>
        </w:rPr>
        <w:t xml:space="preserve"> </w:t>
      </w:r>
      <w:r w:rsidRPr="007E42D8">
        <w:rPr>
          <w:rFonts w:asciiTheme="minorHAnsi" w:hAnsiTheme="minorHAnsi" w:cstheme="minorHAnsi"/>
        </w:rPr>
        <w:t>w</w:t>
      </w:r>
      <w:r w:rsidRPr="007E42D8">
        <w:rPr>
          <w:rFonts w:asciiTheme="minorHAnsi" w:hAnsiTheme="minorHAnsi" w:cstheme="minorHAnsi"/>
          <w:spacing w:val="5"/>
        </w:rPr>
        <w:t>i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</w:rPr>
        <w:t xml:space="preserve">h 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  <w:spacing w:val="1"/>
        </w:rPr>
        <w:t>h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6"/>
        </w:rPr>
        <w:t xml:space="preserve"> </w:t>
      </w:r>
      <w:r w:rsidRPr="007E42D8">
        <w:rPr>
          <w:rFonts w:asciiTheme="minorHAnsi" w:hAnsiTheme="minorHAnsi" w:cstheme="minorHAnsi"/>
          <w:spacing w:val="5"/>
        </w:rPr>
        <w:t>I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  <w:spacing w:val="4"/>
        </w:rPr>
        <w:t>l</w:t>
      </w:r>
      <w:r w:rsidRPr="007E42D8">
        <w:rPr>
          <w:rFonts w:asciiTheme="minorHAnsi" w:hAnsiTheme="minorHAnsi" w:cstheme="minorHAnsi"/>
          <w:spacing w:val="3"/>
        </w:rPr>
        <w:t>a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</w:rPr>
        <w:t>d</w:t>
      </w:r>
      <w:r w:rsidRPr="007E42D8">
        <w:rPr>
          <w:rFonts w:asciiTheme="minorHAnsi" w:hAnsiTheme="minorHAnsi" w:cstheme="minorHAnsi"/>
          <w:spacing w:val="3"/>
        </w:rPr>
        <w:t xml:space="preserve"> </w:t>
      </w:r>
      <w:r w:rsidRPr="007E42D8">
        <w:rPr>
          <w:rFonts w:asciiTheme="minorHAnsi" w:hAnsiTheme="minorHAnsi" w:cstheme="minorHAnsi"/>
          <w:spacing w:val="4"/>
        </w:rPr>
        <w:t>R</w:t>
      </w:r>
      <w:r w:rsidRPr="007E42D8">
        <w:rPr>
          <w:rFonts w:asciiTheme="minorHAnsi" w:hAnsiTheme="minorHAnsi" w:cstheme="minorHAnsi"/>
          <w:spacing w:val="3"/>
        </w:rPr>
        <w:t>ev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1"/>
        </w:rPr>
        <w:t>u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-2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c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  <w:spacing w:val="3"/>
        </w:rPr>
        <w:t>ce</w:t>
      </w:r>
      <w:r w:rsidRPr="007E42D8">
        <w:rPr>
          <w:rFonts w:asciiTheme="minorHAnsi" w:hAnsiTheme="minorHAnsi" w:cstheme="minorHAnsi"/>
          <w:spacing w:val="5"/>
        </w:rPr>
        <w:t>r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g</w:t>
      </w:r>
      <w:r w:rsidRPr="007E42D8">
        <w:rPr>
          <w:rFonts w:asciiTheme="minorHAnsi" w:hAnsiTheme="minorHAnsi" w:cstheme="minorHAnsi"/>
          <w:spacing w:val="-5"/>
        </w:rPr>
        <w:t xml:space="preserve"> </w:t>
      </w:r>
      <w:r w:rsidRPr="007E42D8">
        <w:rPr>
          <w:rFonts w:asciiTheme="minorHAnsi" w:hAnsiTheme="minorHAnsi" w:cstheme="minorHAnsi"/>
          <w:spacing w:val="4"/>
        </w:rPr>
        <w:t>P</w:t>
      </w:r>
      <w:r w:rsidRPr="007E42D8">
        <w:rPr>
          <w:rFonts w:asciiTheme="minorHAnsi" w:hAnsiTheme="minorHAnsi" w:cstheme="minorHAnsi"/>
          <w:spacing w:val="2"/>
        </w:rPr>
        <w:t>AY</w:t>
      </w:r>
      <w:r w:rsidRPr="007E42D8">
        <w:rPr>
          <w:rFonts w:asciiTheme="minorHAnsi" w:hAnsiTheme="minorHAnsi" w:cstheme="minorHAnsi"/>
          <w:spacing w:val="3"/>
        </w:rPr>
        <w:t>E</w:t>
      </w:r>
      <w:r w:rsidRPr="007E42D8">
        <w:rPr>
          <w:rFonts w:asciiTheme="minorHAnsi" w:hAnsiTheme="minorHAnsi" w:cstheme="minorHAnsi"/>
        </w:rPr>
        <w:t xml:space="preserve">. </w:t>
      </w:r>
      <w:r w:rsidRPr="007E42D8">
        <w:rPr>
          <w:rFonts w:asciiTheme="minorHAnsi" w:hAnsiTheme="minorHAnsi" w:cstheme="minorHAnsi"/>
          <w:spacing w:val="2"/>
        </w:rPr>
        <w:t>S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  <w:spacing w:val="3"/>
        </w:rPr>
        <w:t>d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g</w:t>
      </w:r>
      <w:r w:rsidRPr="007E42D8">
        <w:rPr>
          <w:rFonts w:asciiTheme="minorHAnsi" w:hAnsiTheme="minorHAnsi" w:cstheme="minorHAnsi"/>
          <w:spacing w:val="-3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r</w:t>
      </w:r>
      <w:r w:rsidRPr="007E42D8">
        <w:rPr>
          <w:rFonts w:asciiTheme="minorHAnsi" w:hAnsiTheme="minorHAnsi" w:cstheme="minorHAnsi"/>
          <w:spacing w:val="7"/>
        </w:rPr>
        <w:t>e</w:t>
      </w:r>
      <w:r w:rsidRPr="007E42D8">
        <w:rPr>
          <w:rFonts w:asciiTheme="minorHAnsi" w:hAnsiTheme="minorHAnsi" w:cstheme="minorHAnsi"/>
          <w:spacing w:val="1"/>
        </w:rPr>
        <w:t>m</w:t>
      </w:r>
      <w:r w:rsidRPr="007E42D8">
        <w:rPr>
          <w:rFonts w:asciiTheme="minorHAnsi" w:hAnsiTheme="minorHAnsi" w:cstheme="minorHAnsi"/>
          <w:spacing w:val="2"/>
        </w:rPr>
        <w:t>i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  <w:spacing w:val="2"/>
        </w:rPr>
        <w:t>t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  <w:spacing w:val="3"/>
        </w:rPr>
        <w:t>c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</w:rPr>
        <w:t>s</w:t>
      </w:r>
      <w:r w:rsidRPr="007E42D8">
        <w:rPr>
          <w:rFonts w:asciiTheme="minorHAnsi" w:hAnsiTheme="minorHAnsi" w:cstheme="minorHAnsi"/>
          <w:spacing w:val="-5"/>
        </w:rPr>
        <w:t xml:space="preserve"> 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</w:rPr>
        <w:t>f</w:t>
      </w:r>
      <w:r w:rsidRPr="007E42D8">
        <w:rPr>
          <w:rFonts w:asciiTheme="minorHAnsi" w:hAnsiTheme="minorHAnsi" w:cstheme="minorHAnsi"/>
          <w:spacing w:val="1"/>
        </w:rPr>
        <w:t xml:space="preserve"> </w:t>
      </w:r>
      <w:r w:rsidRPr="007E42D8">
        <w:rPr>
          <w:rFonts w:asciiTheme="minorHAnsi" w:hAnsiTheme="minorHAnsi" w:cstheme="minorHAnsi"/>
          <w:spacing w:val="7"/>
        </w:rPr>
        <w:t>P</w:t>
      </w:r>
      <w:r w:rsidRPr="007E42D8">
        <w:rPr>
          <w:rFonts w:asciiTheme="minorHAnsi" w:hAnsiTheme="minorHAnsi" w:cstheme="minorHAnsi"/>
          <w:spacing w:val="2"/>
        </w:rPr>
        <w:t>AY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1"/>
        </w:rPr>
        <w:t xml:space="preserve"> 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</w:rPr>
        <w:t>d</w:t>
      </w:r>
      <w:r w:rsidRPr="007E42D8">
        <w:rPr>
          <w:rFonts w:asciiTheme="minorHAnsi" w:hAnsiTheme="minorHAnsi" w:cstheme="minorHAnsi"/>
          <w:spacing w:val="3"/>
        </w:rPr>
        <w:t xml:space="preserve"> pr</w:t>
      </w:r>
      <w:r w:rsidRPr="007E42D8">
        <w:rPr>
          <w:rFonts w:asciiTheme="minorHAnsi" w:hAnsiTheme="minorHAnsi" w:cstheme="minorHAnsi"/>
          <w:spacing w:val="11"/>
        </w:rPr>
        <w:t>o</w:t>
      </w:r>
      <w:r w:rsidRPr="007E42D8">
        <w:rPr>
          <w:rFonts w:asciiTheme="minorHAnsi" w:hAnsiTheme="minorHAnsi" w:cstheme="minorHAnsi"/>
          <w:spacing w:val="3"/>
        </w:rPr>
        <w:t>c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4"/>
        </w:rPr>
        <w:t>s</w:t>
      </w:r>
      <w:r w:rsidRPr="007E42D8">
        <w:rPr>
          <w:rFonts w:asciiTheme="minorHAnsi" w:hAnsiTheme="minorHAnsi" w:cstheme="minorHAnsi"/>
          <w:spacing w:val="2"/>
        </w:rPr>
        <w:t>s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g</w:t>
      </w:r>
      <w:r w:rsidRPr="007E42D8">
        <w:rPr>
          <w:rFonts w:asciiTheme="minorHAnsi" w:hAnsiTheme="minorHAnsi" w:cstheme="minorHAnsi"/>
          <w:spacing w:val="-5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p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1"/>
        </w:rPr>
        <w:t>y</w:t>
      </w:r>
      <w:r w:rsidRPr="007E42D8">
        <w:rPr>
          <w:rFonts w:asciiTheme="minorHAnsi" w:hAnsiTheme="minorHAnsi" w:cstheme="minorHAnsi"/>
          <w:spacing w:val="3"/>
        </w:rPr>
        <w:t>ro</w:t>
      </w:r>
      <w:r w:rsidRPr="007E42D8">
        <w:rPr>
          <w:rFonts w:asciiTheme="minorHAnsi" w:hAnsiTheme="minorHAnsi" w:cstheme="minorHAnsi"/>
          <w:spacing w:val="4"/>
        </w:rPr>
        <w:t>l</w:t>
      </w:r>
      <w:r w:rsidRPr="007E42D8">
        <w:rPr>
          <w:rFonts w:asciiTheme="minorHAnsi" w:hAnsiTheme="minorHAnsi" w:cstheme="minorHAnsi"/>
          <w:spacing w:val="5"/>
        </w:rPr>
        <w:t>l</w:t>
      </w:r>
      <w:r w:rsidRPr="007E42D8">
        <w:rPr>
          <w:rFonts w:asciiTheme="minorHAnsi" w:hAnsiTheme="minorHAnsi" w:cstheme="minorHAnsi"/>
        </w:rPr>
        <w:t>.</w:t>
      </w:r>
    </w:p>
    <w:p w14:paraId="5517DB9B" w14:textId="77777777" w:rsidR="006748C6" w:rsidRPr="007E42D8" w:rsidRDefault="006748C6">
      <w:pPr>
        <w:spacing w:before="2" w:line="260" w:lineRule="exact"/>
        <w:rPr>
          <w:rFonts w:asciiTheme="minorHAnsi" w:hAnsiTheme="minorHAnsi" w:cstheme="minorHAnsi"/>
          <w:sz w:val="26"/>
          <w:szCs w:val="26"/>
        </w:rPr>
      </w:pPr>
    </w:p>
    <w:p w14:paraId="0F50995F" w14:textId="77777777" w:rsidR="006748C6" w:rsidRPr="007E42D8" w:rsidRDefault="007E42D8">
      <w:pPr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spacing w:val="2"/>
        </w:rPr>
        <w:t>K</w:t>
      </w:r>
      <w:r w:rsidRPr="007E42D8">
        <w:rPr>
          <w:rFonts w:asciiTheme="minorHAnsi" w:hAnsiTheme="minorHAnsi" w:cstheme="minorHAnsi"/>
          <w:spacing w:val="3"/>
        </w:rPr>
        <w:t>E</w:t>
      </w:r>
      <w:r w:rsidRPr="007E42D8">
        <w:rPr>
          <w:rFonts w:asciiTheme="minorHAnsi" w:hAnsiTheme="minorHAnsi" w:cstheme="minorHAnsi"/>
        </w:rPr>
        <w:t>Y</w:t>
      </w:r>
      <w:r w:rsidRPr="007E42D8">
        <w:rPr>
          <w:rFonts w:asciiTheme="minorHAnsi" w:hAnsiTheme="minorHAnsi" w:cstheme="minorHAnsi"/>
          <w:spacing w:val="3"/>
        </w:rPr>
        <w:t xml:space="preserve"> </w:t>
      </w:r>
      <w:r w:rsidRPr="007E42D8">
        <w:rPr>
          <w:rFonts w:asciiTheme="minorHAnsi" w:hAnsiTheme="minorHAnsi" w:cstheme="minorHAnsi"/>
          <w:spacing w:val="2"/>
        </w:rPr>
        <w:t>SK</w:t>
      </w:r>
      <w:r w:rsidRPr="007E42D8">
        <w:rPr>
          <w:rFonts w:asciiTheme="minorHAnsi" w:hAnsiTheme="minorHAnsi" w:cstheme="minorHAnsi"/>
          <w:spacing w:val="5"/>
        </w:rPr>
        <w:t>I</w:t>
      </w:r>
      <w:r w:rsidRPr="007E42D8">
        <w:rPr>
          <w:rFonts w:asciiTheme="minorHAnsi" w:hAnsiTheme="minorHAnsi" w:cstheme="minorHAnsi"/>
          <w:spacing w:val="3"/>
        </w:rPr>
        <w:t>LL</w:t>
      </w:r>
      <w:r w:rsidRPr="007E42D8">
        <w:rPr>
          <w:rFonts w:asciiTheme="minorHAnsi" w:hAnsiTheme="minorHAnsi" w:cstheme="minorHAnsi"/>
        </w:rPr>
        <w:t xml:space="preserve">S </w:t>
      </w:r>
      <w:r w:rsidRPr="007E42D8">
        <w:rPr>
          <w:rFonts w:asciiTheme="minorHAnsi" w:hAnsiTheme="minorHAnsi" w:cstheme="minorHAnsi"/>
          <w:spacing w:val="2"/>
        </w:rPr>
        <w:t>AN</w:t>
      </w:r>
      <w:r w:rsidRPr="007E42D8">
        <w:rPr>
          <w:rFonts w:asciiTheme="minorHAnsi" w:hAnsiTheme="minorHAnsi" w:cstheme="minorHAnsi"/>
        </w:rPr>
        <w:t>D</w:t>
      </w:r>
      <w:r w:rsidRPr="007E42D8">
        <w:rPr>
          <w:rFonts w:asciiTheme="minorHAnsi" w:hAnsiTheme="minorHAnsi" w:cstheme="minorHAnsi"/>
          <w:spacing w:val="3"/>
        </w:rPr>
        <w:t xml:space="preserve"> </w:t>
      </w:r>
      <w:r w:rsidRPr="007E42D8">
        <w:rPr>
          <w:rFonts w:asciiTheme="minorHAnsi" w:hAnsiTheme="minorHAnsi" w:cstheme="minorHAnsi"/>
          <w:spacing w:val="4"/>
        </w:rPr>
        <w:t>C</w:t>
      </w:r>
      <w:r w:rsidRPr="007E42D8">
        <w:rPr>
          <w:rFonts w:asciiTheme="minorHAnsi" w:hAnsiTheme="minorHAnsi" w:cstheme="minorHAnsi"/>
          <w:spacing w:val="2"/>
        </w:rPr>
        <w:t>O</w:t>
      </w:r>
      <w:r w:rsidRPr="007E42D8">
        <w:rPr>
          <w:rFonts w:asciiTheme="minorHAnsi" w:hAnsiTheme="minorHAnsi" w:cstheme="minorHAnsi"/>
          <w:spacing w:val="3"/>
        </w:rPr>
        <w:t>M</w:t>
      </w:r>
      <w:r w:rsidRPr="007E42D8">
        <w:rPr>
          <w:rFonts w:asciiTheme="minorHAnsi" w:hAnsiTheme="minorHAnsi" w:cstheme="minorHAnsi"/>
          <w:spacing w:val="4"/>
        </w:rPr>
        <w:t>P</w:t>
      </w:r>
      <w:r w:rsidRPr="007E42D8">
        <w:rPr>
          <w:rFonts w:asciiTheme="minorHAnsi" w:hAnsiTheme="minorHAnsi" w:cstheme="minorHAnsi"/>
          <w:spacing w:val="5"/>
        </w:rPr>
        <w:t>ET</w:t>
      </w:r>
      <w:r w:rsidRPr="007E42D8">
        <w:rPr>
          <w:rFonts w:asciiTheme="minorHAnsi" w:hAnsiTheme="minorHAnsi" w:cstheme="minorHAnsi"/>
          <w:spacing w:val="3"/>
        </w:rPr>
        <w:t>E</w:t>
      </w:r>
      <w:r w:rsidRPr="007E42D8">
        <w:rPr>
          <w:rFonts w:asciiTheme="minorHAnsi" w:hAnsiTheme="minorHAnsi" w:cstheme="minorHAnsi"/>
          <w:spacing w:val="2"/>
        </w:rPr>
        <w:t>N</w:t>
      </w:r>
      <w:r w:rsidRPr="007E42D8">
        <w:rPr>
          <w:rFonts w:asciiTheme="minorHAnsi" w:hAnsiTheme="minorHAnsi" w:cstheme="minorHAnsi"/>
          <w:spacing w:val="1"/>
        </w:rPr>
        <w:t>C</w:t>
      </w:r>
      <w:r w:rsidRPr="007E42D8">
        <w:rPr>
          <w:rFonts w:asciiTheme="minorHAnsi" w:hAnsiTheme="minorHAnsi" w:cstheme="minorHAnsi"/>
          <w:spacing w:val="3"/>
        </w:rPr>
        <w:t>IE</w:t>
      </w:r>
      <w:r w:rsidRPr="007E42D8">
        <w:rPr>
          <w:rFonts w:asciiTheme="minorHAnsi" w:hAnsiTheme="minorHAnsi" w:cstheme="minorHAnsi"/>
        </w:rPr>
        <w:t>S</w:t>
      </w:r>
    </w:p>
    <w:p w14:paraId="22189B65" w14:textId="77777777" w:rsidR="006748C6" w:rsidRPr="007E42D8" w:rsidRDefault="006748C6">
      <w:pPr>
        <w:spacing w:before="8" w:line="280" w:lineRule="exact"/>
        <w:rPr>
          <w:rFonts w:asciiTheme="minorHAnsi" w:hAnsiTheme="minorHAnsi" w:cstheme="minorHAnsi"/>
          <w:sz w:val="28"/>
          <w:szCs w:val="28"/>
        </w:rPr>
      </w:pPr>
    </w:p>
    <w:p w14:paraId="250E28EA" w14:textId="77777777" w:rsidR="006748C6" w:rsidRPr="007E42D8" w:rsidRDefault="007E42D8">
      <w:pPr>
        <w:spacing w:line="272" w:lineRule="auto"/>
        <w:ind w:left="197" w:right="1740" w:hanging="5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spacing w:val="2"/>
        </w:rPr>
        <w:t>P</w:t>
      </w:r>
      <w:r w:rsidRPr="007E42D8">
        <w:rPr>
          <w:rFonts w:asciiTheme="minorHAnsi" w:hAnsiTheme="minorHAnsi" w:cstheme="minorHAnsi"/>
          <w:spacing w:val="1"/>
        </w:rPr>
        <w:t>ro</w:t>
      </w:r>
      <w:r w:rsidRPr="007E42D8">
        <w:rPr>
          <w:rFonts w:asciiTheme="minorHAnsi" w:hAnsiTheme="minorHAnsi" w:cstheme="minorHAnsi"/>
          <w:spacing w:val="-1"/>
        </w:rPr>
        <w:t>v</w:t>
      </w:r>
      <w:r w:rsidRPr="007E42D8">
        <w:rPr>
          <w:rFonts w:asciiTheme="minorHAnsi" w:hAnsiTheme="minorHAnsi" w:cstheme="minorHAnsi"/>
        </w:rPr>
        <w:t>en</w:t>
      </w:r>
      <w:r w:rsidRPr="007E42D8">
        <w:rPr>
          <w:rFonts w:asciiTheme="minorHAnsi" w:hAnsiTheme="minorHAnsi" w:cstheme="minorHAnsi"/>
          <w:spacing w:val="-7"/>
        </w:rPr>
        <w:t xml:space="preserve"> </w:t>
      </w:r>
      <w:r w:rsidRPr="007E42D8">
        <w:rPr>
          <w:rFonts w:asciiTheme="minorHAnsi" w:hAnsiTheme="minorHAnsi" w:cstheme="minorHAnsi"/>
        </w:rPr>
        <w:t>a</w:t>
      </w:r>
      <w:r w:rsidRPr="007E42D8">
        <w:rPr>
          <w:rFonts w:asciiTheme="minorHAnsi" w:hAnsiTheme="minorHAnsi" w:cstheme="minorHAnsi"/>
          <w:spacing w:val="1"/>
        </w:rPr>
        <w:t>b</w:t>
      </w:r>
      <w:r w:rsidRPr="007E42D8">
        <w:rPr>
          <w:rFonts w:asciiTheme="minorHAnsi" w:hAnsiTheme="minorHAnsi" w:cstheme="minorHAnsi"/>
        </w:rPr>
        <w:t>ili</w:t>
      </w:r>
      <w:r w:rsidRPr="007E42D8">
        <w:rPr>
          <w:rFonts w:asciiTheme="minorHAnsi" w:hAnsiTheme="minorHAnsi" w:cstheme="minorHAnsi"/>
          <w:spacing w:val="1"/>
        </w:rPr>
        <w:t>t</w:t>
      </w:r>
      <w:r w:rsidRPr="007E42D8">
        <w:rPr>
          <w:rFonts w:asciiTheme="minorHAnsi" w:hAnsiTheme="minorHAnsi" w:cstheme="minorHAnsi"/>
        </w:rPr>
        <w:t>y</w:t>
      </w:r>
      <w:r w:rsidRPr="007E42D8">
        <w:rPr>
          <w:rFonts w:asciiTheme="minorHAnsi" w:hAnsiTheme="minorHAnsi" w:cstheme="minorHAnsi"/>
          <w:spacing w:val="-8"/>
        </w:rPr>
        <w:t xml:space="preserve"> </w:t>
      </w:r>
      <w:r w:rsidRPr="007E42D8">
        <w:rPr>
          <w:rFonts w:asciiTheme="minorHAnsi" w:hAnsiTheme="minorHAnsi" w:cstheme="minorHAnsi"/>
        </w:rPr>
        <w:t>to</w:t>
      </w:r>
      <w:r w:rsidRPr="007E42D8">
        <w:rPr>
          <w:rFonts w:asciiTheme="minorHAnsi" w:hAnsiTheme="minorHAnsi" w:cstheme="minorHAnsi"/>
          <w:spacing w:val="1"/>
        </w:rPr>
        <w:t xml:space="preserve"> </w:t>
      </w:r>
      <w:r w:rsidRPr="007E42D8">
        <w:rPr>
          <w:rFonts w:asciiTheme="minorHAnsi" w:hAnsiTheme="minorHAnsi" w:cstheme="minorHAnsi"/>
          <w:spacing w:val="-5"/>
        </w:rPr>
        <w:t>w</w:t>
      </w:r>
      <w:r w:rsidRPr="007E42D8">
        <w:rPr>
          <w:rFonts w:asciiTheme="minorHAnsi" w:hAnsiTheme="minorHAnsi" w:cstheme="minorHAnsi"/>
          <w:spacing w:val="1"/>
        </w:rPr>
        <w:t>o</w:t>
      </w:r>
      <w:r w:rsidRPr="007E42D8">
        <w:rPr>
          <w:rFonts w:asciiTheme="minorHAnsi" w:hAnsiTheme="minorHAnsi" w:cstheme="minorHAnsi"/>
          <w:spacing w:val="3"/>
        </w:rPr>
        <w:t>r</w:t>
      </w:r>
      <w:r w:rsidRPr="007E42D8">
        <w:rPr>
          <w:rFonts w:asciiTheme="minorHAnsi" w:hAnsiTheme="minorHAnsi" w:cstheme="minorHAnsi"/>
        </w:rPr>
        <w:t>k</w:t>
      </w:r>
      <w:r w:rsidRPr="007E42D8">
        <w:rPr>
          <w:rFonts w:asciiTheme="minorHAnsi" w:hAnsiTheme="minorHAnsi" w:cstheme="minorHAnsi"/>
          <w:spacing w:val="-5"/>
        </w:rPr>
        <w:t xml:space="preserve"> </w:t>
      </w:r>
      <w:r w:rsidRPr="007E42D8">
        <w:rPr>
          <w:rFonts w:asciiTheme="minorHAnsi" w:hAnsiTheme="minorHAnsi" w:cstheme="minorHAnsi"/>
          <w:spacing w:val="1"/>
        </w:rPr>
        <w:t>u</w:t>
      </w:r>
      <w:r w:rsidRPr="007E42D8">
        <w:rPr>
          <w:rFonts w:asciiTheme="minorHAnsi" w:hAnsiTheme="minorHAnsi" w:cstheme="minorHAnsi"/>
          <w:spacing w:val="-1"/>
        </w:rPr>
        <w:t>n</w:t>
      </w:r>
      <w:r w:rsidRPr="007E42D8">
        <w:rPr>
          <w:rFonts w:asciiTheme="minorHAnsi" w:hAnsiTheme="minorHAnsi" w:cstheme="minorHAnsi"/>
          <w:spacing w:val="1"/>
        </w:rPr>
        <w:t>d</w:t>
      </w:r>
      <w:r w:rsidRPr="007E42D8">
        <w:rPr>
          <w:rFonts w:asciiTheme="minorHAnsi" w:hAnsiTheme="minorHAnsi" w:cstheme="minorHAnsi"/>
        </w:rPr>
        <w:t>er</w:t>
      </w:r>
      <w:r w:rsidRPr="007E42D8">
        <w:rPr>
          <w:rFonts w:asciiTheme="minorHAnsi" w:hAnsiTheme="minorHAnsi" w:cstheme="minorHAnsi"/>
          <w:spacing w:val="-4"/>
        </w:rPr>
        <w:t xml:space="preserve"> </w:t>
      </w:r>
      <w:r w:rsidRPr="007E42D8">
        <w:rPr>
          <w:rFonts w:asciiTheme="minorHAnsi" w:hAnsiTheme="minorHAnsi" w:cstheme="minorHAnsi"/>
        </w:rPr>
        <w:t>t</w:t>
      </w:r>
      <w:r w:rsidRPr="007E42D8">
        <w:rPr>
          <w:rFonts w:asciiTheme="minorHAnsi" w:hAnsiTheme="minorHAnsi" w:cstheme="minorHAnsi"/>
          <w:spacing w:val="-1"/>
        </w:rPr>
        <w:t>h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-1"/>
        </w:rPr>
        <w:t xml:space="preserve"> </w:t>
      </w:r>
      <w:r w:rsidRPr="007E42D8">
        <w:rPr>
          <w:rFonts w:asciiTheme="minorHAnsi" w:hAnsiTheme="minorHAnsi" w:cstheme="minorHAnsi"/>
          <w:spacing w:val="1"/>
        </w:rPr>
        <w:t>pr</w:t>
      </w:r>
      <w:r w:rsidRPr="007E42D8">
        <w:rPr>
          <w:rFonts w:asciiTheme="minorHAnsi" w:hAnsiTheme="minorHAnsi" w:cstheme="minorHAnsi"/>
        </w:rPr>
        <w:t>es</w:t>
      </w:r>
      <w:r w:rsidRPr="007E42D8">
        <w:rPr>
          <w:rFonts w:asciiTheme="minorHAnsi" w:hAnsiTheme="minorHAnsi" w:cstheme="minorHAnsi"/>
          <w:spacing w:val="-1"/>
        </w:rPr>
        <w:t>su</w:t>
      </w:r>
      <w:r w:rsidRPr="007E42D8">
        <w:rPr>
          <w:rFonts w:asciiTheme="minorHAnsi" w:hAnsiTheme="minorHAnsi" w:cstheme="minorHAnsi"/>
          <w:spacing w:val="1"/>
        </w:rPr>
        <w:t>r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-6"/>
        </w:rPr>
        <w:t xml:space="preserve"> </w:t>
      </w:r>
      <w:r w:rsidRPr="007E42D8">
        <w:rPr>
          <w:rFonts w:asciiTheme="minorHAnsi" w:hAnsiTheme="minorHAnsi" w:cstheme="minorHAnsi"/>
        </w:rPr>
        <w:t>a</w:t>
      </w:r>
      <w:r w:rsidRPr="007E42D8">
        <w:rPr>
          <w:rFonts w:asciiTheme="minorHAnsi" w:hAnsiTheme="minorHAnsi" w:cstheme="minorHAnsi"/>
          <w:spacing w:val="-1"/>
        </w:rPr>
        <w:t>n</w:t>
      </w:r>
      <w:r w:rsidRPr="007E42D8">
        <w:rPr>
          <w:rFonts w:asciiTheme="minorHAnsi" w:hAnsiTheme="minorHAnsi" w:cstheme="minorHAnsi"/>
        </w:rPr>
        <w:t>d</w:t>
      </w:r>
      <w:r w:rsidRPr="007E42D8">
        <w:rPr>
          <w:rFonts w:asciiTheme="minorHAnsi" w:hAnsiTheme="minorHAnsi" w:cstheme="minorHAnsi"/>
          <w:spacing w:val="-2"/>
        </w:rPr>
        <w:t xml:space="preserve"> </w:t>
      </w:r>
      <w:r w:rsidRPr="007E42D8">
        <w:rPr>
          <w:rFonts w:asciiTheme="minorHAnsi" w:hAnsiTheme="minorHAnsi" w:cstheme="minorHAnsi"/>
        </w:rPr>
        <w:t>to</w:t>
      </w:r>
      <w:r w:rsidRPr="007E42D8">
        <w:rPr>
          <w:rFonts w:asciiTheme="minorHAnsi" w:hAnsiTheme="minorHAnsi" w:cstheme="minorHAnsi"/>
          <w:spacing w:val="1"/>
        </w:rPr>
        <w:t xml:space="preserve"> </w:t>
      </w:r>
      <w:r w:rsidRPr="007E42D8">
        <w:rPr>
          <w:rFonts w:asciiTheme="minorHAnsi" w:hAnsiTheme="minorHAnsi" w:cstheme="minorHAnsi"/>
          <w:spacing w:val="-4"/>
        </w:rPr>
        <w:t>m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3"/>
        </w:rPr>
        <w:t>e</w:t>
      </w:r>
      <w:r w:rsidRPr="007E42D8">
        <w:rPr>
          <w:rFonts w:asciiTheme="minorHAnsi" w:hAnsiTheme="minorHAnsi" w:cstheme="minorHAnsi"/>
        </w:rPr>
        <w:t>t</w:t>
      </w:r>
      <w:r w:rsidRPr="007E42D8">
        <w:rPr>
          <w:rFonts w:asciiTheme="minorHAnsi" w:hAnsiTheme="minorHAnsi" w:cstheme="minorHAnsi"/>
          <w:spacing w:val="-4"/>
        </w:rPr>
        <w:t xml:space="preserve"> </w:t>
      </w:r>
      <w:r w:rsidRPr="007E42D8">
        <w:rPr>
          <w:rFonts w:asciiTheme="minorHAnsi" w:hAnsiTheme="minorHAnsi" w:cstheme="minorHAnsi"/>
          <w:spacing w:val="1"/>
        </w:rPr>
        <w:t>d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1"/>
        </w:rPr>
        <w:t>ad</w:t>
      </w:r>
      <w:r w:rsidRPr="007E42D8">
        <w:rPr>
          <w:rFonts w:asciiTheme="minorHAnsi" w:hAnsiTheme="minorHAnsi" w:cstheme="minorHAnsi"/>
        </w:rPr>
        <w:t>li</w:t>
      </w:r>
      <w:r w:rsidRPr="007E42D8">
        <w:rPr>
          <w:rFonts w:asciiTheme="minorHAnsi" w:hAnsiTheme="minorHAnsi" w:cstheme="minorHAnsi"/>
          <w:spacing w:val="-2"/>
        </w:rPr>
        <w:t>n</w:t>
      </w:r>
      <w:r w:rsidRPr="007E42D8">
        <w:rPr>
          <w:rFonts w:asciiTheme="minorHAnsi" w:hAnsiTheme="minorHAnsi" w:cstheme="minorHAnsi"/>
        </w:rPr>
        <w:t>es. A</w:t>
      </w:r>
      <w:r w:rsidRPr="007E42D8">
        <w:rPr>
          <w:rFonts w:asciiTheme="minorHAnsi" w:hAnsiTheme="minorHAnsi" w:cstheme="minorHAnsi"/>
          <w:spacing w:val="2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po</w:t>
      </w:r>
      <w:r w:rsidRPr="007E42D8">
        <w:rPr>
          <w:rFonts w:asciiTheme="minorHAnsi" w:hAnsiTheme="minorHAnsi" w:cstheme="minorHAnsi"/>
          <w:spacing w:val="4"/>
        </w:rPr>
        <w:t>s</w:t>
      </w:r>
      <w:r w:rsidRPr="007E42D8">
        <w:rPr>
          <w:rFonts w:asciiTheme="minorHAnsi" w:hAnsiTheme="minorHAnsi" w:cstheme="minorHAnsi"/>
          <w:spacing w:val="2"/>
        </w:rPr>
        <w:t>i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  <w:spacing w:val="2"/>
        </w:rPr>
        <w:t>i</w:t>
      </w:r>
      <w:r w:rsidRPr="007E42D8">
        <w:rPr>
          <w:rFonts w:asciiTheme="minorHAnsi" w:hAnsiTheme="minorHAnsi" w:cstheme="minorHAnsi"/>
          <w:spacing w:val="3"/>
        </w:rPr>
        <w:t>v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2"/>
        </w:rPr>
        <w:t xml:space="preserve"> </w:t>
      </w:r>
      <w:r w:rsidRPr="007E42D8">
        <w:rPr>
          <w:rFonts w:asciiTheme="minorHAnsi" w:hAnsiTheme="minorHAnsi" w:cstheme="minorHAnsi"/>
        </w:rPr>
        <w:t>'</w:t>
      </w:r>
      <w:r w:rsidRPr="007E42D8">
        <w:rPr>
          <w:rFonts w:asciiTheme="minorHAnsi" w:hAnsiTheme="minorHAnsi" w:cstheme="minorHAnsi"/>
          <w:spacing w:val="3"/>
        </w:rPr>
        <w:t>c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6"/>
        </w:rPr>
        <w:t>n</w:t>
      </w:r>
      <w:r w:rsidRPr="007E42D8">
        <w:rPr>
          <w:rFonts w:asciiTheme="minorHAnsi" w:hAnsiTheme="minorHAnsi" w:cstheme="minorHAnsi"/>
          <w:spacing w:val="1"/>
        </w:rPr>
        <w:t>-</w:t>
      </w:r>
      <w:r w:rsidRPr="007E42D8">
        <w:rPr>
          <w:rFonts w:asciiTheme="minorHAnsi" w:hAnsiTheme="minorHAnsi" w:cstheme="minorHAnsi"/>
          <w:spacing w:val="3"/>
        </w:rPr>
        <w:t>d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</w:rPr>
        <w:t>'</w:t>
      </w:r>
      <w:r w:rsidRPr="007E42D8">
        <w:rPr>
          <w:rFonts w:asciiTheme="minorHAnsi" w:hAnsiTheme="minorHAnsi" w:cstheme="minorHAnsi"/>
          <w:spacing w:val="-1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a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  <w:spacing w:val="2"/>
        </w:rPr>
        <w:t>ti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  <w:spacing w:val="1"/>
        </w:rPr>
        <w:t>u</w:t>
      </w:r>
      <w:r w:rsidRPr="007E42D8">
        <w:rPr>
          <w:rFonts w:asciiTheme="minorHAnsi" w:hAnsiTheme="minorHAnsi" w:cstheme="minorHAnsi"/>
          <w:spacing w:val="6"/>
        </w:rPr>
        <w:t>d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</w:rPr>
        <w:t>.</w:t>
      </w:r>
    </w:p>
    <w:p w14:paraId="2B446DD4" w14:textId="77777777" w:rsidR="006748C6" w:rsidRPr="007E42D8" w:rsidRDefault="007E42D8">
      <w:pPr>
        <w:spacing w:line="220" w:lineRule="exact"/>
        <w:ind w:left="192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spacing w:val="1"/>
        </w:rPr>
        <w:t>E</w:t>
      </w:r>
      <w:r w:rsidRPr="007E42D8">
        <w:rPr>
          <w:rFonts w:asciiTheme="minorHAnsi" w:hAnsiTheme="minorHAnsi" w:cstheme="minorHAnsi"/>
          <w:spacing w:val="-1"/>
        </w:rPr>
        <w:t>x</w:t>
      </w:r>
      <w:r w:rsidRPr="007E42D8">
        <w:rPr>
          <w:rFonts w:asciiTheme="minorHAnsi" w:hAnsiTheme="minorHAnsi" w:cstheme="minorHAnsi"/>
          <w:spacing w:val="1"/>
        </w:rPr>
        <w:t>p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1"/>
        </w:rPr>
        <w:t>r</w:t>
      </w:r>
      <w:r w:rsidRPr="007E42D8">
        <w:rPr>
          <w:rFonts w:asciiTheme="minorHAnsi" w:hAnsiTheme="minorHAnsi" w:cstheme="minorHAnsi"/>
        </w:rPr>
        <w:t>ie</w:t>
      </w:r>
      <w:r w:rsidRPr="007E42D8">
        <w:rPr>
          <w:rFonts w:asciiTheme="minorHAnsi" w:hAnsiTheme="minorHAnsi" w:cstheme="minorHAnsi"/>
          <w:spacing w:val="-1"/>
        </w:rPr>
        <w:t>n</w:t>
      </w:r>
      <w:r w:rsidRPr="007E42D8">
        <w:rPr>
          <w:rFonts w:asciiTheme="minorHAnsi" w:hAnsiTheme="minorHAnsi" w:cstheme="minorHAnsi"/>
        </w:rPr>
        <w:t>ce</w:t>
      </w:r>
      <w:r w:rsidRPr="007E42D8">
        <w:rPr>
          <w:rFonts w:asciiTheme="minorHAnsi" w:hAnsiTheme="minorHAnsi" w:cstheme="minorHAnsi"/>
          <w:spacing w:val="-8"/>
        </w:rPr>
        <w:t xml:space="preserve"> </w:t>
      </w:r>
      <w:r w:rsidRPr="007E42D8">
        <w:rPr>
          <w:rFonts w:asciiTheme="minorHAnsi" w:hAnsiTheme="minorHAnsi" w:cstheme="minorHAnsi"/>
          <w:spacing w:val="1"/>
        </w:rPr>
        <w:t>o</w:t>
      </w:r>
      <w:r w:rsidRPr="007E42D8">
        <w:rPr>
          <w:rFonts w:asciiTheme="minorHAnsi" w:hAnsiTheme="minorHAnsi" w:cstheme="minorHAnsi"/>
        </w:rPr>
        <w:t>f</w:t>
      </w:r>
      <w:r w:rsidRPr="007E42D8">
        <w:rPr>
          <w:rFonts w:asciiTheme="minorHAnsi" w:hAnsiTheme="minorHAnsi" w:cstheme="minorHAnsi"/>
          <w:spacing w:val="-1"/>
        </w:rPr>
        <w:t xml:space="preserve"> </w:t>
      </w:r>
      <w:r w:rsidRPr="007E42D8">
        <w:rPr>
          <w:rFonts w:asciiTheme="minorHAnsi" w:hAnsiTheme="minorHAnsi" w:cstheme="minorHAnsi"/>
          <w:spacing w:val="-2"/>
        </w:rPr>
        <w:t>w</w:t>
      </w:r>
      <w:r w:rsidRPr="007E42D8">
        <w:rPr>
          <w:rFonts w:asciiTheme="minorHAnsi" w:hAnsiTheme="minorHAnsi" w:cstheme="minorHAnsi"/>
          <w:spacing w:val="1"/>
        </w:rPr>
        <w:t>or</w:t>
      </w:r>
      <w:r w:rsidRPr="007E42D8">
        <w:rPr>
          <w:rFonts w:asciiTheme="minorHAnsi" w:hAnsiTheme="minorHAnsi" w:cstheme="minorHAnsi"/>
          <w:spacing w:val="-1"/>
        </w:rPr>
        <w:t>k</w:t>
      </w:r>
      <w:r w:rsidRPr="007E42D8">
        <w:rPr>
          <w:rFonts w:asciiTheme="minorHAnsi" w:hAnsiTheme="minorHAnsi" w:cstheme="minorHAnsi"/>
          <w:spacing w:val="2"/>
        </w:rPr>
        <w:t>i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</w:rPr>
        <w:t>g</w:t>
      </w:r>
      <w:r w:rsidRPr="007E42D8">
        <w:rPr>
          <w:rFonts w:asciiTheme="minorHAnsi" w:hAnsiTheme="minorHAnsi" w:cstheme="minorHAnsi"/>
          <w:spacing w:val="-6"/>
        </w:rPr>
        <w:t xml:space="preserve"> </w:t>
      </w:r>
      <w:r w:rsidRPr="007E42D8">
        <w:rPr>
          <w:rFonts w:asciiTheme="minorHAnsi" w:hAnsiTheme="minorHAnsi" w:cstheme="minorHAnsi"/>
          <w:spacing w:val="-2"/>
        </w:rPr>
        <w:t>w</w:t>
      </w:r>
      <w:r w:rsidRPr="007E42D8">
        <w:rPr>
          <w:rFonts w:asciiTheme="minorHAnsi" w:hAnsiTheme="minorHAnsi" w:cstheme="minorHAnsi"/>
        </w:rPr>
        <w:t>i</w:t>
      </w:r>
      <w:r w:rsidRPr="007E42D8">
        <w:rPr>
          <w:rFonts w:asciiTheme="minorHAnsi" w:hAnsiTheme="minorHAnsi" w:cstheme="minorHAnsi"/>
          <w:spacing w:val="2"/>
        </w:rPr>
        <w:t>t</w:t>
      </w:r>
      <w:r w:rsidRPr="007E42D8">
        <w:rPr>
          <w:rFonts w:asciiTheme="minorHAnsi" w:hAnsiTheme="minorHAnsi" w:cstheme="minorHAnsi"/>
        </w:rPr>
        <w:t>h</w:t>
      </w:r>
      <w:r w:rsidRPr="007E42D8">
        <w:rPr>
          <w:rFonts w:asciiTheme="minorHAnsi" w:hAnsiTheme="minorHAnsi" w:cstheme="minorHAnsi"/>
          <w:spacing w:val="-3"/>
        </w:rPr>
        <w:t xml:space="preserve"> </w:t>
      </w:r>
      <w:r w:rsidRPr="007E42D8">
        <w:rPr>
          <w:rFonts w:asciiTheme="minorHAnsi" w:hAnsiTheme="minorHAnsi" w:cstheme="minorHAnsi"/>
          <w:spacing w:val="2"/>
        </w:rPr>
        <w:t>s</w:t>
      </w:r>
      <w:r w:rsidRPr="007E42D8">
        <w:rPr>
          <w:rFonts w:asciiTheme="minorHAnsi" w:hAnsiTheme="minorHAnsi" w:cstheme="minorHAnsi"/>
          <w:spacing w:val="-4"/>
        </w:rPr>
        <w:t>m</w:t>
      </w:r>
      <w:r w:rsidRPr="007E42D8">
        <w:rPr>
          <w:rFonts w:asciiTheme="minorHAnsi" w:hAnsiTheme="minorHAnsi" w:cstheme="minorHAnsi"/>
        </w:rPr>
        <w:t>all</w:t>
      </w:r>
      <w:r w:rsidRPr="007E42D8">
        <w:rPr>
          <w:rFonts w:asciiTheme="minorHAnsi" w:hAnsiTheme="minorHAnsi" w:cstheme="minorHAnsi"/>
          <w:spacing w:val="-4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a</w:t>
      </w:r>
      <w:r w:rsidRPr="007E42D8">
        <w:rPr>
          <w:rFonts w:asciiTheme="minorHAnsi" w:hAnsiTheme="minorHAnsi" w:cstheme="minorHAnsi"/>
          <w:spacing w:val="-1"/>
        </w:rPr>
        <w:t>n</w:t>
      </w:r>
      <w:r w:rsidRPr="007E42D8">
        <w:rPr>
          <w:rFonts w:asciiTheme="minorHAnsi" w:hAnsiTheme="minorHAnsi" w:cstheme="minorHAnsi"/>
        </w:rPr>
        <w:t>d</w:t>
      </w:r>
      <w:r w:rsidRPr="007E42D8">
        <w:rPr>
          <w:rFonts w:asciiTheme="minorHAnsi" w:hAnsiTheme="minorHAnsi" w:cstheme="minorHAnsi"/>
          <w:spacing w:val="1"/>
        </w:rPr>
        <w:t xml:space="preserve"> </w:t>
      </w:r>
      <w:r w:rsidRPr="007E42D8">
        <w:rPr>
          <w:rFonts w:asciiTheme="minorHAnsi" w:hAnsiTheme="minorHAnsi" w:cstheme="minorHAnsi"/>
          <w:spacing w:val="-4"/>
        </w:rPr>
        <w:t>m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1"/>
        </w:rPr>
        <w:t>d</w:t>
      </w:r>
      <w:r w:rsidRPr="007E42D8">
        <w:rPr>
          <w:rFonts w:asciiTheme="minorHAnsi" w:hAnsiTheme="minorHAnsi" w:cstheme="minorHAnsi"/>
          <w:spacing w:val="2"/>
        </w:rPr>
        <w:t>i</w:t>
      </w:r>
      <w:r w:rsidRPr="007E42D8">
        <w:rPr>
          <w:rFonts w:asciiTheme="minorHAnsi" w:hAnsiTheme="minorHAnsi" w:cstheme="minorHAnsi"/>
          <w:spacing w:val="1"/>
        </w:rPr>
        <w:t>u</w:t>
      </w:r>
      <w:r w:rsidRPr="007E42D8">
        <w:rPr>
          <w:rFonts w:asciiTheme="minorHAnsi" w:hAnsiTheme="minorHAnsi" w:cstheme="minorHAnsi"/>
          <w:spacing w:val="3"/>
        </w:rPr>
        <w:t>m</w:t>
      </w:r>
      <w:r w:rsidRPr="007E42D8">
        <w:rPr>
          <w:rFonts w:asciiTheme="minorHAnsi" w:hAnsiTheme="minorHAnsi" w:cstheme="minorHAnsi"/>
          <w:spacing w:val="1"/>
        </w:rPr>
        <w:t>-</w:t>
      </w:r>
      <w:r w:rsidRPr="007E42D8">
        <w:rPr>
          <w:rFonts w:asciiTheme="minorHAnsi" w:hAnsiTheme="minorHAnsi" w:cstheme="minorHAnsi"/>
          <w:spacing w:val="-1"/>
        </w:rPr>
        <w:t>s</w:t>
      </w:r>
      <w:r w:rsidRPr="007E42D8">
        <w:rPr>
          <w:rFonts w:asciiTheme="minorHAnsi" w:hAnsiTheme="minorHAnsi" w:cstheme="minorHAnsi"/>
        </w:rPr>
        <w:t>ized</w:t>
      </w:r>
      <w:r w:rsidRPr="007E42D8">
        <w:rPr>
          <w:rFonts w:asciiTheme="minorHAnsi" w:hAnsiTheme="minorHAnsi" w:cstheme="minorHAnsi"/>
          <w:spacing w:val="-9"/>
        </w:rPr>
        <w:t xml:space="preserve"> </w:t>
      </w:r>
      <w:r w:rsidRPr="007E42D8">
        <w:rPr>
          <w:rFonts w:asciiTheme="minorHAnsi" w:hAnsiTheme="minorHAnsi" w:cstheme="minorHAnsi"/>
        </w:rPr>
        <w:t>c</w:t>
      </w:r>
      <w:r w:rsidRPr="007E42D8">
        <w:rPr>
          <w:rFonts w:asciiTheme="minorHAnsi" w:hAnsiTheme="minorHAnsi" w:cstheme="minorHAnsi"/>
          <w:spacing w:val="4"/>
        </w:rPr>
        <w:t>o</w:t>
      </w:r>
      <w:r w:rsidRPr="007E42D8">
        <w:rPr>
          <w:rFonts w:asciiTheme="minorHAnsi" w:hAnsiTheme="minorHAnsi" w:cstheme="minorHAnsi"/>
          <w:spacing w:val="-1"/>
        </w:rPr>
        <w:t>m</w:t>
      </w:r>
      <w:r w:rsidRPr="007E42D8">
        <w:rPr>
          <w:rFonts w:asciiTheme="minorHAnsi" w:hAnsiTheme="minorHAnsi" w:cstheme="minorHAnsi"/>
          <w:spacing w:val="1"/>
        </w:rPr>
        <w:t>p</w:t>
      </w:r>
      <w:r w:rsidRPr="007E42D8">
        <w:rPr>
          <w:rFonts w:asciiTheme="minorHAnsi" w:hAnsiTheme="minorHAnsi" w:cstheme="minorHAnsi"/>
        </w:rPr>
        <w:t>a</w:t>
      </w:r>
      <w:r w:rsidRPr="007E42D8">
        <w:rPr>
          <w:rFonts w:asciiTheme="minorHAnsi" w:hAnsiTheme="minorHAnsi" w:cstheme="minorHAnsi"/>
          <w:spacing w:val="-1"/>
        </w:rPr>
        <w:t>n</w:t>
      </w:r>
      <w:r w:rsidRPr="007E42D8">
        <w:rPr>
          <w:rFonts w:asciiTheme="minorHAnsi" w:hAnsiTheme="minorHAnsi" w:cstheme="minorHAnsi"/>
        </w:rPr>
        <w:t>ie</w:t>
      </w:r>
      <w:r w:rsidRPr="007E42D8">
        <w:rPr>
          <w:rFonts w:asciiTheme="minorHAnsi" w:hAnsiTheme="minorHAnsi" w:cstheme="minorHAnsi"/>
          <w:spacing w:val="1"/>
        </w:rPr>
        <w:t>s</w:t>
      </w:r>
      <w:r w:rsidRPr="007E42D8">
        <w:rPr>
          <w:rFonts w:asciiTheme="minorHAnsi" w:hAnsiTheme="minorHAnsi" w:cstheme="minorHAnsi"/>
        </w:rPr>
        <w:t>.</w:t>
      </w:r>
    </w:p>
    <w:p w14:paraId="7B36292A" w14:textId="77777777" w:rsidR="006748C6" w:rsidRPr="007E42D8" w:rsidRDefault="007E42D8">
      <w:pPr>
        <w:spacing w:before="29"/>
        <w:ind w:left="192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</w:rPr>
        <w:t>K</w:t>
      </w:r>
      <w:r w:rsidRPr="007E42D8">
        <w:rPr>
          <w:rFonts w:asciiTheme="minorHAnsi" w:hAnsiTheme="minorHAnsi" w:cstheme="minorHAnsi"/>
          <w:spacing w:val="-1"/>
        </w:rPr>
        <w:t>n</w:t>
      </w:r>
      <w:r w:rsidRPr="007E42D8">
        <w:rPr>
          <w:rFonts w:asciiTheme="minorHAnsi" w:hAnsiTheme="minorHAnsi" w:cstheme="minorHAnsi"/>
          <w:spacing w:val="3"/>
        </w:rPr>
        <w:t>o</w:t>
      </w:r>
      <w:r w:rsidRPr="007E42D8">
        <w:rPr>
          <w:rFonts w:asciiTheme="minorHAnsi" w:hAnsiTheme="minorHAnsi" w:cstheme="minorHAnsi"/>
          <w:spacing w:val="-2"/>
        </w:rPr>
        <w:t>w</w:t>
      </w:r>
      <w:r w:rsidRPr="007E42D8">
        <w:rPr>
          <w:rFonts w:asciiTheme="minorHAnsi" w:hAnsiTheme="minorHAnsi" w:cstheme="minorHAnsi"/>
        </w:rPr>
        <w:t>le</w:t>
      </w:r>
      <w:r w:rsidRPr="007E42D8">
        <w:rPr>
          <w:rFonts w:asciiTheme="minorHAnsi" w:hAnsiTheme="minorHAnsi" w:cstheme="minorHAnsi"/>
          <w:spacing w:val="1"/>
        </w:rPr>
        <w:t>d</w:t>
      </w:r>
      <w:r w:rsidRPr="007E42D8">
        <w:rPr>
          <w:rFonts w:asciiTheme="minorHAnsi" w:hAnsiTheme="minorHAnsi" w:cstheme="minorHAnsi"/>
          <w:spacing w:val="-1"/>
        </w:rPr>
        <w:t>g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-8"/>
        </w:rPr>
        <w:t xml:space="preserve"> </w:t>
      </w:r>
      <w:r w:rsidRPr="007E42D8">
        <w:rPr>
          <w:rFonts w:asciiTheme="minorHAnsi" w:hAnsiTheme="minorHAnsi" w:cstheme="minorHAnsi"/>
          <w:spacing w:val="1"/>
        </w:rPr>
        <w:t>o</w:t>
      </w:r>
      <w:r w:rsidRPr="007E42D8">
        <w:rPr>
          <w:rFonts w:asciiTheme="minorHAnsi" w:hAnsiTheme="minorHAnsi" w:cstheme="minorHAnsi"/>
        </w:rPr>
        <w:t>f</w:t>
      </w:r>
      <w:r w:rsidRPr="007E42D8">
        <w:rPr>
          <w:rFonts w:asciiTheme="minorHAnsi" w:hAnsiTheme="minorHAnsi" w:cstheme="minorHAnsi"/>
          <w:spacing w:val="-3"/>
        </w:rPr>
        <w:t xml:space="preserve"> </w:t>
      </w:r>
      <w:r w:rsidRPr="007E42D8">
        <w:rPr>
          <w:rFonts w:asciiTheme="minorHAnsi" w:hAnsiTheme="minorHAnsi" w:cstheme="minorHAnsi"/>
          <w:spacing w:val="2"/>
        </w:rPr>
        <w:t>Q</w:t>
      </w:r>
      <w:r w:rsidRPr="007E42D8">
        <w:rPr>
          <w:rFonts w:asciiTheme="minorHAnsi" w:hAnsiTheme="minorHAnsi" w:cstheme="minorHAnsi"/>
          <w:spacing w:val="-1"/>
        </w:rPr>
        <w:t>u</w:t>
      </w:r>
      <w:r w:rsidRPr="007E42D8">
        <w:rPr>
          <w:rFonts w:asciiTheme="minorHAnsi" w:hAnsiTheme="minorHAnsi" w:cstheme="minorHAnsi"/>
        </w:rPr>
        <w:t>i</w:t>
      </w:r>
      <w:r w:rsidRPr="007E42D8">
        <w:rPr>
          <w:rFonts w:asciiTheme="minorHAnsi" w:hAnsiTheme="minorHAnsi" w:cstheme="minorHAnsi"/>
          <w:spacing w:val="2"/>
        </w:rPr>
        <w:t>c</w:t>
      </w:r>
      <w:r w:rsidRPr="007E42D8">
        <w:rPr>
          <w:rFonts w:asciiTheme="minorHAnsi" w:hAnsiTheme="minorHAnsi" w:cstheme="minorHAnsi"/>
          <w:spacing w:val="-1"/>
        </w:rPr>
        <w:t>k</w:t>
      </w:r>
      <w:r w:rsidRPr="007E42D8">
        <w:rPr>
          <w:rFonts w:asciiTheme="minorHAnsi" w:hAnsiTheme="minorHAnsi" w:cstheme="minorHAnsi"/>
          <w:spacing w:val="1"/>
        </w:rPr>
        <w:t>Boo</w:t>
      </w:r>
      <w:r w:rsidRPr="007E42D8">
        <w:rPr>
          <w:rFonts w:asciiTheme="minorHAnsi" w:hAnsiTheme="minorHAnsi" w:cstheme="minorHAnsi"/>
          <w:spacing w:val="-1"/>
        </w:rPr>
        <w:t>k</w:t>
      </w:r>
      <w:r w:rsidRPr="007E42D8">
        <w:rPr>
          <w:rFonts w:asciiTheme="minorHAnsi" w:hAnsiTheme="minorHAnsi" w:cstheme="minorHAnsi"/>
        </w:rPr>
        <w:t>s</w:t>
      </w:r>
      <w:r w:rsidRPr="007E42D8">
        <w:rPr>
          <w:rFonts w:asciiTheme="minorHAnsi" w:hAnsiTheme="minorHAnsi" w:cstheme="minorHAnsi"/>
          <w:spacing w:val="-8"/>
        </w:rPr>
        <w:t xml:space="preserve"> </w:t>
      </w:r>
      <w:r w:rsidRPr="007E42D8">
        <w:rPr>
          <w:rFonts w:asciiTheme="minorHAnsi" w:hAnsiTheme="minorHAnsi" w:cstheme="minorHAnsi"/>
          <w:spacing w:val="1"/>
        </w:rPr>
        <w:t>2010</w:t>
      </w:r>
      <w:r w:rsidRPr="007E42D8">
        <w:rPr>
          <w:rFonts w:asciiTheme="minorHAnsi" w:hAnsiTheme="minorHAnsi" w:cstheme="minorHAnsi"/>
        </w:rPr>
        <w:t>.</w:t>
      </w:r>
    </w:p>
    <w:p w14:paraId="67D63794" w14:textId="77777777" w:rsidR="006748C6" w:rsidRPr="007E42D8" w:rsidRDefault="007E42D8">
      <w:pPr>
        <w:spacing w:before="31" w:line="271" w:lineRule="auto"/>
        <w:ind w:left="194" w:right="1536" w:hanging="2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</w:rPr>
        <w:t>Ha</w:t>
      </w:r>
      <w:r w:rsidRPr="007E42D8">
        <w:rPr>
          <w:rFonts w:asciiTheme="minorHAnsi" w:hAnsiTheme="minorHAnsi" w:cstheme="minorHAnsi"/>
          <w:spacing w:val="-1"/>
        </w:rPr>
        <w:t>v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-3"/>
        </w:rPr>
        <w:t xml:space="preserve"> </w:t>
      </w:r>
      <w:r w:rsidRPr="007E42D8">
        <w:rPr>
          <w:rFonts w:asciiTheme="minorHAnsi" w:hAnsiTheme="minorHAnsi" w:cstheme="minorHAnsi"/>
        </w:rPr>
        <w:t>a i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  <w:spacing w:val="-2"/>
        </w:rPr>
        <w:t>-</w:t>
      </w:r>
      <w:r w:rsidRPr="007E42D8">
        <w:rPr>
          <w:rFonts w:asciiTheme="minorHAnsi" w:hAnsiTheme="minorHAnsi" w:cstheme="minorHAnsi"/>
          <w:spacing w:val="1"/>
        </w:rPr>
        <w:t>d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1"/>
        </w:rPr>
        <w:t>p</w:t>
      </w:r>
      <w:r w:rsidRPr="007E42D8">
        <w:rPr>
          <w:rFonts w:asciiTheme="minorHAnsi" w:hAnsiTheme="minorHAnsi" w:cstheme="minorHAnsi"/>
        </w:rPr>
        <w:t>th</w:t>
      </w:r>
      <w:r w:rsidRPr="007E42D8">
        <w:rPr>
          <w:rFonts w:asciiTheme="minorHAnsi" w:hAnsiTheme="minorHAnsi" w:cstheme="minorHAnsi"/>
          <w:spacing w:val="-6"/>
        </w:rPr>
        <w:t xml:space="preserve"> </w:t>
      </w:r>
      <w:r w:rsidRPr="007E42D8">
        <w:rPr>
          <w:rFonts w:asciiTheme="minorHAnsi" w:hAnsiTheme="minorHAnsi" w:cstheme="minorHAnsi"/>
          <w:spacing w:val="-1"/>
        </w:rPr>
        <w:t>un</w:t>
      </w:r>
      <w:r w:rsidRPr="007E42D8">
        <w:rPr>
          <w:rFonts w:asciiTheme="minorHAnsi" w:hAnsiTheme="minorHAnsi" w:cstheme="minorHAnsi"/>
          <w:spacing w:val="1"/>
        </w:rPr>
        <w:t>d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1"/>
        </w:rPr>
        <w:t>r</w:t>
      </w:r>
      <w:r w:rsidRPr="007E42D8">
        <w:rPr>
          <w:rFonts w:asciiTheme="minorHAnsi" w:hAnsiTheme="minorHAnsi" w:cstheme="minorHAnsi"/>
          <w:spacing w:val="-1"/>
        </w:rPr>
        <w:t>s</w:t>
      </w:r>
      <w:r w:rsidRPr="007E42D8">
        <w:rPr>
          <w:rFonts w:asciiTheme="minorHAnsi" w:hAnsiTheme="minorHAnsi" w:cstheme="minorHAnsi"/>
        </w:rPr>
        <w:t>t</w:t>
      </w:r>
      <w:r w:rsidRPr="007E42D8">
        <w:rPr>
          <w:rFonts w:asciiTheme="minorHAnsi" w:hAnsiTheme="minorHAnsi" w:cstheme="minorHAnsi"/>
          <w:spacing w:val="2"/>
        </w:rPr>
        <w:t>a</w:t>
      </w:r>
      <w:r w:rsidRPr="007E42D8">
        <w:rPr>
          <w:rFonts w:asciiTheme="minorHAnsi" w:hAnsiTheme="minorHAnsi" w:cstheme="minorHAnsi"/>
          <w:spacing w:val="-1"/>
        </w:rPr>
        <w:t>n</w:t>
      </w:r>
      <w:r w:rsidRPr="007E42D8">
        <w:rPr>
          <w:rFonts w:asciiTheme="minorHAnsi" w:hAnsiTheme="minorHAnsi" w:cstheme="minorHAnsi"/>
          <w:spacing w:val="1"/>
        </w:rPr>
        <w:t>d</w:t>
      </w:r>
      <w:r w:rsidRPr="007E42D8">
        <w:rPr>
          <w:rFonts w:asciiTheme="minorHAnsi" w:hAnsiTheme="minorHAnsi" w:cstheme="minorHAnsi"/>
          <w:spacing w:val="2"/>
        </w:rPr>
        <w:t>i</w:t>
      </w:r>
      <w:r w:rsidRPr="007E42D8">
        <w:rPr>
          <w:rFonts w:asciiTheme="minorHAnsi" w:hAnsiTheme="minorHAnsi" w:cstheme="minorHAnsi"/>
          <w:spacing w:val="-1"/>
        </w:rPr>
        <w:t>n</w:t>
      </w:r>
      <w:r w:rsidRPr="007E42D8">
        <w:rPr>
          <w:rFonts w:asciiTheme="minorHAnsi" w:hAnsiTheme="minorHAnsi" w:cstheme="minorHAnsi"/>
        </w:rPr>
        <w:t>g</w:t>
      </w:r>
      <w:r w:rsidRPr="007E42D8">
        <w:rPr>
          <w:rFonts w:asciiTheme="minorHAnsi" w:hAnsiTheme="minorHAnsi" w:cstheme="minorHAnsi"/>
          <w:spacing w:val="-12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o</w:t>
      </w:r>
      <w:r w:rsidRPr="007E42D8">
        <w:rPr>
          <w:rFonts w:asciiTheme="minorHAnsi" w:hAnsiTheme="minorHAnsi" w:cstheme="minorHAnsi"/>
        </w:rPr>
        <w:t>f</w:t>
      </w:r>
      <w:r w:rsidRPr="007E42D8">
        <w:rPr>
          <w:rFonts w:asciiTheme="minorHAnsi" w:hAnsiTheme="minorHAnsi" w:cstheme="minorHAnsi"/>
          <w:spacing w:val="-3"/>
        </w:rPr>
        <w:t xml:space="preserve"> </w:t>
      </w:r>
      <w:r w:rsidRPr="007E42D8">
        <w:rPr>
          <w:rFonts w:asciiTheme="minorHAnsi" w:hAnsiTheme="minorHAnsi" w:cstheme="minorHAnsi"/>
          <w:spacing w:val="-2"/>
        </w:rPr>
        <w:t>f</w:t>
      </w:r>
      <w:r w:rsidRPr="007E42D8">
        <w:rPr>
          <w:rFonts w:asciiTheme="minorHAnsi" w:hAnsiTheme="minorHAnsi" w:cstheme="minorHAnsi"/>
          <w:spacing w:val="1"/>
        </w:rPr>
        <w:t>or</w:t>
      </w:r>
      <w:r w:rsidRPr="007E42D8">
        <w:rPr>
          <w:rFonts w:asciiTheme="minorHAnsi" w:hAnsiTheme="minorHAnsi" w:cstheme="minorHAnsi"/>
        </w:rPr>
        <w:t>ei</w:t>
      </w:r>
      <w:r w:rsidRPr="007E42D8">
        <w:rPr>
          <w:rFonts w:asciiTheme="minorHAnsi" w:hAnsiTheme="minorHAnsi" w:cstheme="minorHAnsi"/>
          <w:spacing w:val="1"/>
        </w:rPr>
        <w:t>g</w:t>
      </w:r>
      <w:r w:rsidRPr="007E42D8">
        <w:rPr>
          <w:rFonts w:asciiTheme="minorHAnsi" w:hAnsiTheme="minorHAnsi" w:cstheme="minorHAnsi"/>
        </w:rPr>
        <w:t>n</w:t>
      </w:r>
      <w:r w:rsidRPr="007E42D8">
        <w:rPr>
          <w:rFonts w:asciiTheme="minorHAnsi" w:hAnsiTheme="minorHAnsi" w:cstheme="minorHAnsi"/>
          <w:spacing w:val="-7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c</w:t>
      </w:r>
      <w:r w:rsidRPr="007E42D8">
        <w:rPr>
          <w:rFonts w:asciiTheme="minorHAnsi" w:hAnsiTheme="minorHAnsi" w:cstheme="minorHAnsi"/>
          <w:spacing w:val="-1"/>
        </w:rPr>
        <w:t>u</w:t>
      </w:r>
      <w:r w:rsidRPr="007E42D8">
        <w:rPr>
          <w:rFonts w:asciiTheme="minorHAnsi" w:hAnsiTheme="minorHAnsi" w:cstheme="minorHAnsi"/>
          <w:spacing w:val="1"/>
        </w:rPr>
        <w:t>rr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-1"/>
        </w:rPr>
        <w:t>n</w:t>
      </w:r>
      <w:r w:rsidRPr="007E42D8">
        <w:rPr>
          <w:rFonts w:asciiTheme="minorHAnsi" w:hAnsiTheme="minorHAnsi" w:cstheme="minorHAnsi"/>
          <w:spacing w:val="3"/>
        </w:rPr>
        <w:t>c</w:t>
      </w:r>
      <w:r w:rsidRPr="007E42D8">
        <w:rPr>
          <w:rFonts w:asciiTheme="minorHAnsi" w:hAnsiTheme="minorHAnsi" w:cstheme="minorHAnsi"/>
        </w:rPr>
        <w:t>y</w:t>
      </w:r>
      <w:r w:rsidRPr="007E42D8">
        <w:rPr>
          <w:rFonts w:asciiTheme="minorHAnsi" w:hAnsiTheme="minorHAnsi" w:cstheme="minorHAnsi"/>
          <w:spacing w:val="-10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a</w:t>
      </w:r>
      <w:r w:rsidRPr="007E42D8">
        <w:rPr>
          <w:rFonts w:asciiTheme="minorHAnsi" w:hAnsiTheme="minorHAnsi" w:cstheme="minorHAnsi"/>
          <w:spacing w:val="-1"/>
        </w:rPr>
        <w:t>n</w:t>
      </w:r>
      <w:r w:rsidRPr="007E42D8">
        <w:rPr>
          <w:rFonts w:asciiTheme="minorHAnsi" w:hAnsiTheme="minorHAnsi" w:cstheme="minorHAnsi"/>
        </w:rPr>
        <w:t>d</w:t>
      </w:r>
      <w:r w:rsidRPr="007E42D8">
        <w:rPr>
          <w:rFonts w:asciiTheme="minorHAnsi" w:hAnsiTheme="minorHAnsi" w:cstheme="minorHAnsi"/>
          <w:spacing w:val="-2"/>
        </w:rPr>
        <w:t xml:space="preserve"> </w:t>
      </w:r>
      <w:r w:rsidRPr="007E42D8">
        <w:rPr>
          <w:rFonts w:asciiTheme="minorHAnsi" w:hAnsiTheme="minorHAnsi" w:cstheme="minorHAnsi"/>
          <w:spacing w:val="2"/>
        </w:rPr>
        <w:t>V</w:t>
      </w:r>
      <w:r w:rsidRPr="007E42D8">
        <w:rPr>
          <w:rFonts w:asciiTheme="minorHAnsi" w:hAnsiTheme="minorHAnsi" w:cstheme="minorHAnsi"/>
          <w:spacing w:val="-2"/>
        </w:rPr>
        <w:t>A</w:t>
      </w:r>
      <w:r w:rsidRPr="007E42D8">
        <w:rPr>
          <w:rFonts w:asciiTheme="minorHAnsi" w:hAnsiTheme="minorHAnsi" w:cstheme="minorHAnsi"/>
        </w:rPr>
        <w:t>T</w:t>
      </w:r>
      <w:r w:rsidRPr="007E42D8">
        <w:rPr>
          <w:rFonts w:asciiTheme="minorHAnsi" w:hAnsiTheme="minorHAnsi" w:cstheme="minorHAnsi"/>
          <w:spacing w:val="-1"/>
        </w:rPr>
        <w:t xml:space="preserve"> </w:t>
      </w:r>
      <w:r w:rsidRPr="007E42D8">
        <w:rPr>
          <w:rFonts w:asciiTheme="minorHAnsi" w:hAnsiTheme="minorHAnsi" w:cstheme="minorHAnsi"/>
          <w:spacing w:val="1"/>
        </w:rPr>
        <w:t>r</w:t>
      </w:r>
      <w:r w:rsidRPr="007E42D8">
        <w:rPr>
          <w:rFonts w:asciiTheme="minorHAnsi" w:hAnsiTheme="minorHAnsi" w:cstheme="minorHAnsi"/>
          <w:spacing w:val="-1"/>
        </w:rPr>
        <w:t>u</w:t>
      </w:r>
      <w:r w:rsidRPr="007E42D8">
        <w:rPr>
          <w:rFonts w:asciiTheme="minorHAnsi" w:hAnsiTheme="minorHAnsi" w:cstheme="minorHAnsi"/>
        </w:rPr>
        <w:t>le</w:t>
      </w:r>
      <w:r w:rsidRPr="007E42D8">
        <w:rPr>
          <w:rFonts w:asciiTheme="minorHAnsi" w:hAnsiTheme="minorHAnsi" w:cstheme="minorHAnsi"/>
          <w:spacing w:val="6"/>
        </w:rPr>
        <w:t>s</w:t>
      </w:r>
      <w:r w:rsidRPr="007E42D8">
        <w:rPr>
          <w:rFonts w:asciiTheme="minorHAnsi" w:hAnsiTheme="minorHAnsi" w:cstheme="minorHAnsi"/>
        </w:rPr>
        <w:t xml:space="preserve">. </w:t>
      </w:r>
      <w:r w:rsidRPr="007E42D8">
        <w:rPr>
          <w:rFonts w:asciiTheme="minorHAnsi" w:hAnsiTheme="minorHAnsi" w:cstheme="minorHAnsi"/>
          <w:spacing w:val="3"/>
        </w:rPr>
        <w:t>Exce</w:t>
      </w:r>
      <w:r w:rsidRPr="007E42D8">
        <w:rPr>
          <w:rFonts w:asciiTheme="minorHAnsi" w:hAnsiTheme="minorHAnsi" w:cstheme="minorHAnsi"/>
          <w:spacing w:val="4"/>
        </w:rPr>
        <w:t>l</w:t>
      </w:r>
      <w:r w:rsidRPr="007E42D8">
        <w:rPr>
          <w:rFonts w:asciiTheme="minorHAnsi" w:hAnsiTheme="minorHAnsi" w:cstheme="minorHAnsi"/>
          <w:spacing w:val="2"/>
        </w:rPr>
        <w:t>l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</w:rPr>
        <w:t>t</w:t>
      </w:r>
      <w:r w:rsidRPr="007E42D8">
        <w:rPr>
          <w:rFonts w:asciiTheme="minorHAnsi" w:hAnsiTheme="minorHAnsi" w:cstheme="minorHAnsi"/>
          <w:spacing w:val="1"/>
        </w:rPr>
        <w:t xml:space="preserve"> </w:t>
      </w:r>
      <w:r w:rsidRPr="007E42D8">
        <w:rPr>
          <w:rFonts w:asciiTheme="minorHAnsi" w:hAnsiTheme="minorHAnsi" w:cstheme="minorHAnsi"/>
        </w:rPr>
        <w:t>w</w:t>
      </w:r>
      <w:r w:rsidRPr="007E42D8">
        <w:rPr>
          <w:rFonts w:asciiTheme="minorHAnsi" w:hAnsiTheme="minorHAnsi" w:cstheme="minorHAnsi"/>
          <w:spacing w:val="4"/>
        </w:rPr>
        <w:t>o</w:t>
      </w:r>
      <w:r w:rsidRPr="007E42D8">
        <w:rPr>
          <w:rFonts w:asciiTheme="minorHAnsi" w:hAnsiTheme="minorHAnsi" w:cstheme="minorHAnsi"/>
          <w:spacing w:val="5"/>
        </w:rPr>
        <w:t>r</w:t>
      </w:r>
      <w:r w:rsidRPr="007E42D8">
        <w:rPr>
          <w:rFonts w:asciiTheme="minorHAnsi" w:hAnsiTheme="minorHAnsi" w:cstheme="minorHAnsi"/>
          <w:spacing w:val="1"/>
        </w:rPr>
        <w:t>k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g</w:t>
      </w:r>
      <w:r w:rsidRPr="007E42D8">
        <w:rPr>
          <w:rFonts w:asciiTheme="minorHAnsi" w:hAnsiTheme="minorHAnsi" w:cstheme="minorHAnsi"/>
          <w:spacing w:val="-1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k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</w:rPr>
        <w:t>w</w:t>
      </w:r>
      <w:r w:rsidRPr="007E42D8">
        <w:rPr>
          <w:rFonts w:asciiTheme="minorHAnsi" w:hAnsiTheme="minorHAnsi" w:cstheme="minorHAnsi"/>
          <w:spacing w:val="5"/>
        </w:rPr>
        <w:t>le</w:t>
      </w:r>
      <w:r w:rsidRPr="007E42D8">
        <w:rPr>
          <w:rFonts w:asciiTheme="minorHAnsi" w:hAnsiTheme="minorHAnsi" w:cstheme="minorHAnsi"/>
          <w:spacing w:val="3"/>
        </w:rPr>
        <w:t>d</w:t>
      </w:r>
      <w:r w:rsidRPr="007E42D8">
        <w:rPr>
          <w:rFonts w:asciiTheme="minorHAnsi" w:hAnsiTheme="minorHAnsi" w:cstheme="minorHAnsi"/>
          <w:spacing w:val="1"/>
        </w:rPr>
        <w:t>g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-4"/>
        </w:rPr>
        <w:t xml:space="preserve"> 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</w:rPr>
        <w:t>f</w:t>
      </w:r>
      <w:r w:rsidRPr="007E42D8">
        <w:rPr>
          <w:rFonts w:asciiTheme="minorHAnsi" w:hAnsiTheme="minorHAnsi" w:cstheme="minorHAnsi"/>
          <w:spacing w:val="4"/>
        </w:rPr>
        <w:t xml:space="preserve"> </w:t>
      </w:r>
      <w:r w:rsidRPr="007E42D8">
        <w:rPr>
          <w:rFonts w:asciiTheme="minorHAnsi" w:hAnsiTheme="minorHAnsi" w:cstheme="minorHAnsi"/>
          <w:spacing w:val="2"/>
        </w:rPr>
        <w:t>S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1"/>
        </w:rPr>
        <w:t>g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4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L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1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5</w:t>
      </w:r>
      <w:r w:rsidRPr="007E42D8">
        <w:rPr>
          <w:rFonts w:asciiTheme="minorHAnsi" w:hAnsiTheme="minorHAnsi" w:cstheme="minorHAnsi"/>
        </w:rPr>
        <w:t>0</w:t>
      </w:r>
      <w:r w:rsidRPr="007E42D8">
        <w:rPr>
          <w:rFonts w:asciiTheme="minorHAnsi" w:hAnsiTheme="minorHAnsi" w:cstheme="minorHAnsi"/>
          <w:spacing w:val="13"/>
        </w:rPr>
        <w:t xml:space="preserve"> </w:t>
      </w:r>
      <w:r w:rsidRPr="007E42D8">
        <w:rPr>
          <w:rFonts w:asciiTheme="minorHAnsi" w:hAnsiTheme="minorHAnsi" w:cstheme="minorHAnsi"/>
          <w:spacing w:val="5"/>
        </w:rPr>
        <w:t>a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</w:rPr>
        <w:t>d</w:t>
      </w:r>
      <w:r w:rsidRPr="007E42D8">
        <w:rPr>
          <w:rFonts w:asciiTheme="minorHAnsi" w:hAnsiTheme="minorHAnsi" w:cstheme="minorHAnsi"/>
          <w:spacing w:val="3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p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3"/>
        </w:rPr>
        <w:t>ga</w:t>
      </w:r>
      <w:r w:rsidRPr="007E42D8">
        <w:rPr>
          <w:rFonts w:asciiTheme="minorHAnsi" w:hAnsiTheme="minorHAnsi" w:cstheme="minorHAnsi"/>
          <w:spacing w:val="4"/>
        </w:rPr>
        <w:t>s</w:t>
      </w:r>
      <w:r w:rsidRPr="007E42D8">
        <w:rPr>
          <w:rFonts w:asciiTheme="minorHAnsi" w:hAnsiTheme="minorHAnsi" w:cstheme="minorHAnsi"/>
          <w:spacing w:val="3"/>
        </w:rPr>
        <w:t>u</w:t>
      </w:r>
      <w:r w:rsidRPr="007E42D8">
        <w:rPr>
          <w:rFonts w:asciiTheme="minorHAnsi" w:hAnsiTheme="minorHAnsi" w:cstheme="minorHAnsi"/>
          <w:spacing w:val="4"/>
        </w:rPr>
        <w:t>s</w:t>
      </w:r>
      <w:r w:rsidRPr="007E42D8">
        <w:rPr>
          <w:rFonts w:asciiTheme="minorHAnsi" w:hAnsiTheme="minorHAnsi" w:cstheme="minorHAnsi"/>
        </w:rPr>
        <w:t>.</w:t>
      </w:r>
    </w:p>
    <w:p w14:paraId="201F0468" w14:textId="77777777" w:rsidR="006748C6" w:rsidRPr="007E42D8" w:rsidRDefault="007E42D8">
      <w:pPr>
        <w:spacing w:line="272" w:lineRule="auto"/>
        <w:ind w:left="197" w:right="948" w:hanging="5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spacing w:val="-2"/>
        </w:rPr>
        <w:t>A</w:t>
      </w:r>
      <w:r w:rsidRPr="007E42D8">
        <w:rPr>
          <w:rFonts w:asciiTheme="minorHAnsi" w:hAnsiTheme="minorHAnsi" w:cstheme="minorHAnsi"/>
          <w:spacing w:val="1"/>
        </w:rPr>
        <w:t>b</w:t>
      </w:r>
      <w:r w:rsidRPr="007E42D8">
        <w:rPr>
          <w:rFonts w:asciiTheme="minorHAnsi" w:hAnsiTheme="minorHAnsi" w:cstheme="minorHAnsi"/>
        </w:rPr>
        <w:t>le</w:t>
      </w:r>
      <w:r w:rsidRPr="007E42D8">
        <w:rPr>
          <w:rFonts w:asciiTheme="minorHAnsi" w:hAnsiTheme="minorHAnsi" w:cstheme="minorHAnsi"/>
          <w:spacing w:val="-4"/>
        </w:rPr>
        <w:t xml:space="preserve"> </w:t>
      </w:r>
      <w:r w:rsidRPr="007E42D8">
        <w:rPr>
          <w:rFonts w:asciiTheme="minorHAnsi" w:hAnsiTheme="minorHAnsi" w:cstheme="minorHAnsi"/>
        </w:rPr>
        <w:t>to</w:t>
      </w:r>
      <w:r w:rsidRPr="007E42D8">
        <w:rPr>
          <w:rFonts w:asciiTheme="minorHAnsi" w:hAnsiTheme="minorHAnsi" w:cstheme="minorHAnsi"/>
          <w:spacing w:val="1"/>
        </w:rPr>
        <w:t xml:space="preserve"> </w:t>
      </w:r>
      <w:r w:rsidRPr="007E42D8">
        <w:rPr>
          <w:rFonts w:asciiTheme="minorHAnsi" w:hAnsiTheme="minorHAnsi" w:cstheme="minorHAnsi"/>
          <w:spacing w:val="-5"/>
        </w:rPr>
        <w:t>w</w:t>
      </w:r>
      <w:r w:rsidRPr="007E42D8">
        <w:rPr>
          <w:rFonts w:asciiTheme="minorHAnsi" w:hAnsiTheme="minorHAnsi" w:cstheme="minorHAnsi"/>
          <w:spacing w:val="1"/>
        </w:rPr>
        <w:t>o</w:t>
      </w:r>
      <w:r w:rsidRPr="007E42D8">
        <w:rPr>
          <w:rFonts w:asciiTheme="minorHAnsi" w:hAnsiTheme="minorHAnsi" w:cstheme="minorHAnsi"/>
          <w:spacing w:val="3"/>
        </w:rPr>
        <w:t>r</w:t>
      </w:r>
      <w:r w:rsidRPr="007E42D8">
        <w:rPr>
          <w:rFonts w:asciiTheme="minorHAnsi" w:hAnsiTheme="minorHAnsi" w:cstheme="minorHAnsi"/>
        </w:rPr>
        <w:t>k</w:t>
      </w:r>
      <w:r w:rsidRPr="007E42D8">
        <w:rPr>
          <w:rFonts w:asciiTheme="minorHAnsi" w:hAnsiTheme="minorHAnsi" w:cstheme="minorHAnsi"/>
          <w:spacing w:val="-3"/>
        </w:rPr>
        <w:t xml:space="preserve"> </w:t>
      </w:r>
      <w:r w:rsidRPr="007E42D8">
        <w:rPr>
          <w:rFonts w:asciiTheme="minorHAnsi" w:hAnsiTheme="minorHAnsi" w:cstheme="minorHAnsi"/>
          <w:spacing w:val="-2"/>
        </w:rPr>
        <w:t>w</w:t>
      </w:r>
      <w:r w:rsidRPr="007E42D8">
        <w:rPr>
          <w:rFonts w:asciiTheme="minorHAnsi" w:hAnsiTheme="minorHAnsi" w:cstheme="minorHAnsi"/>
        </w:rPr>
        <w:t>ell</w:t>
      </w:r>
      <w:r w:rsidRPr="007E42D8">
        <w:rPr>
          <w:rFonts w:asciiTheme="minorHAnsi" w:hAnsiTheme="minorHAnsi" w:cstheme="minorHAnsi"/>
          <w:spacing w:val="-3"/>
        </w:rPr>
        <w:t xml:space="preserve"> </w:t>
      </w:r>
      <w:r w:rsidRPr="007E42D8">
        <w:rPr>
          <w:rFonts w:asciiTheme="minorHAnsi" w:hAnsiTheme="minorHAnsi" w:cstheme="minorHAnsi"/>
        </w:rPr>
        <w:t>as</w:t>
      </w:r>
      <w:r w:rsidRPr="007E42D8">
        <w:rPr>
          <w:rFonts w:asciiTheme="minorHAnsi" w:hAnsiTheme="minorHAnsi" w:cstheme="minorHAnsi"/>
          <w:spacing w:val="-2"/>
        </w:rPr>
        <w:t xml:space="preserve"> </w:t>
      </w:r>
      <w:r w:rsidRPr="007E42D8">
        <w:rPr>
          <w:rFonts w:asciiTheme="minorHAnsi" w:hAnsiTheme="minorHAnsi" w:cstheme="minorHAnsi"/>
          <w:spacing w:val="1"/>
        </w:rPr>
        <w:t>p</w:t>
      </w:r>
      <w:r w:rsidRPr="007E42D8">
        <w:rPr>
          <w:rFonts w:asciiTheme="minorHAnsi" w:hAnsiTheme="minorHAnsi" w:cstheme="minorHAnsi"/>
        </w:rPr>
        <w:t>a</w:t>
      </w:r>
      <w:r w:rsidRPr="007E42D8">
        <w:rPr>
          <w:rFonts w:asciiTheme="minorHAnsi" w:hAnsiTheme="minorHAnsi" w:cstheme="minorHAnsi"/>
          <w:spacing w:val="1"/>
        </w:rPr>
        <w:t>r</w:t>
      </w:r>
      <w:r w:rsidRPr="007E42D8">
        <w:rPr>
          <w:rFonts w:asciiTheme="minorHAnsi" w:hAnsiTheme="minorHAnsi" w:cstheme="minorHAnsi"/>
        </w:rPr>
        <w:t>t</w:t>
      </w:r>
      <w:r w:rsidRPr="007E42D8">
        <w:rPr>
          <w:rFonts w:asciiTheme="minorHAnsi" w:hAnsiTheme="minorHAnsi" w:cstheme="minorHAnsi"/>
          <w:spacing w:val="-3"/>
        </w:rPr>
        <w:t xml:space="preserve"> </w:t>
      </w:r>
      <w:r w:rsidRPr="007E42D8">
        <w:rPr>
          <w:rFonts w:asciiTheme="minorHAnsi" w:hAnsiTheme="minorHAnsi" w:cstheme="minorHAnsi"/>
          <w:spacing w:val="1"/>
        </w:rPr>
        <w:t>o</w:t>
      </w:r>
      <w:r w:rsidRPr="007E42D8">
        <w:rPr>
          <w:rFonts w:asciiTheme="minorHAnsi" w:hAnsiTheme="minorHAnsi" w:cstheme="minorHAnsi"/>
        </w:rPr>
        <w:t>f</w:t>
      </w:r>
      <w:r w:rsidRPr="007E42D8">
        <w:rPr>
          <w:rFonts w:asciiTheme="minorHAnsi" w:hAnsiTheme="minorHAnsi" w:cstheme="minorHAnsi"/>
          <w:spacing w:val="-1"/>
        </w:rPr>
        <w:t xml:space="preserve"> </w:t>
      </w:r>
      <w:r w:rsidRPr="007E42D8">
        <w:rPr>
          <w:rFonts w:asciiTheme="minorHAnsi" w:hAnsiTheme="minorHAnsi" w:cstheme="minorHAnsi"/>
        </w:rPr>
        <w:t>a te</w:t>
      </w:r>
      <w:r w:rsidRPr="007E42D8">
        <w:rPr>
          <w:rFonts w:asciiTheme="minorHAnsi" w:hAnsiTheme="minorHAnsi" w:cstheme="minorHAnsi"/>
          <w:spacing w:val="3"/>
        </w:rPr>
        <w:t>a</w:t>
      </w:r>
      <w:r w:rsidRPr="007E42D8">
        <w:rPr>
          <w:rFonts w:asciiTheme="minorHAnsi" w:hAnsiTheme="minorHAnsi" w:cstheme="minorHAnsi"/>
        </w:rPr>
        <w:t>m</w:t>
      </w:r>
      <w:r w:rsidRPr="007E42D8">
        <w:rPr>
          <w:rFonts w:asciiTheme="minorHAnsi" w:hAnsiTheme="minorHAnsi" w:cstheme="minorHAnsi"/>
          <w:spacing w:val="-8"/>
        </w:rPr>
        <w:t xml:space="preserve"> </w:t>
      </w:r>
      <w:r w:rsidRPr="007E42D8">
        <w:rPr>
          <w:rFonts w:asciiTheme="minorHAnsi" w:hAnsiTheme="minorHAnsi" w:cstheme="minorHAnsi"/>
        </w:rPr>
        <w:t>a</w:t>
      </w:r>
      <w:r w:rsidRPr="007E42D8">
        <w:rPr>
          <w:rFonts w:asciiTheme="minorHAnsi" w:hAnsiTheme="minorHAnsi" w:cstheme="minorHAnsi"/>
          <w:spacing w:val="-1"/>
        </w:rPr>
        <w:t>n</w:t>
      </w:r>
      <w:r w:rsidRPr="007E42D8">
        <w:rPr>
          <w:rFonts w:asciiTheme="minorHAnsi" w:hAnsiTheme="minorHAnsi" w:cstheme="minorHAnsi"/>
        </w:rPr>
        <w:t>d</w:t>
      </w:r>
      <w:r w:rsidRPr="007E42D8">
        <w:rPr>
          <w:rFonts w:asciiTheme="minorHAnsi" w:hAnsiTheme="minorHAnsi" w:cstheme="minorHAnsi"/>
          <w:spacing w:val="1"/>
        </w:rPr>
        <w:t xml:space="preserve"> </w:t>
      </w:r>
      <w:r w:rsidRPr="007E42D8">
        <w:rPr>
          <w:rFonts w:asciiTheme="minorHAnsi" w:hAnsiTheme="minorHAnsi" w:cstheme="minorHAnsi"/>
          <w:spacing w:val="-2"/>
        </w:rPr>
        <w:t>w</w:t>
      </w:r>
      <w:r w:rsidRPr="007E42D8">
        <w:rPr>
          <w:rFonts w:asciiTheme="minorHAnsi" w:hAnsiTheme="minorHAnsi" w:cstheme="minorHAnsi"/>
        </w:rPr>
        <w:t>i</w:t>
      </w:r>
      <w:r w:rsidRPr="007E42D8">
        <w:rPr>
          <w:rFonts w:asciiTheme="minorHAnsi" w:hAnsiTheme="minorHAnsi" w:cstheme="minorHAnsi"/>
          <w:spacing w:val="2"/>
        </w:rPr>
        <w:t>t</w:t>
      </w:r>
      <w:r w:rsidRPr="007E42D8">
        <w:rPr>
          <w:rFonts w:asciiTheme="minorHAnsi" w:hAnsiTheme="minorHAnsi" w:cstheme="minorHAnsi"/>
        </w:rPr>
        <w:t>h</w:t>
      </w:r>
      <w:r w:rsidRPr="007E42D8">
        <w:rPr>
          <w:rFonts w:asciiTheme="minorHAnsi" w:hAnsiTheme="minorHAnsi" w:cstheme="minorHAnsi"/>
          <w:spacing w:val="-5"/>
        </w:rPr>
        <w:t xml:space="preserve"> </w:t>
      </w:r>
      <w:r w:rsidRPr="007E42D8">
        <w:rPr>
          <w:rFonts w:asciiTheme="minorHAnsi" w:hAnsiTheme="minorHAnsi" w:cstheme="minorHAnsi"/>
          <w:spacing w:val="-1"/>
        </w:rPr>
        <w:t>s</w:t>
      </w:r>
      <w:r w:rsidRPr="007E42D8">
        <w:rPr>
          <w:rFonts w:asciiTheme="minorHAnsi" w:hAnsiTheme="minorHAnsi" w:cstheme="minorHAnsi"/>
        </w:rPr>
        <w:t>tr</w:t>
      </w:r>
      <w:r w:rsidRPr="007E42D8">
        <w:rPr>
          <w:rFonts w:asciiTheme="minorHAnsi" w:hAnsiTheme="minorHAnsi" w:cstheme="minorHAnsi"/>
          <w:spacing w:val="1"/>
        </w:rPr>
        <w:t>on</w:t>
      </w:r>
      <w:r w:rsidRPr="007E42D8">
        <w:rPr>
          <w:rFonts w:asciiTheme="minorHAnsi" w:hAnsiTheme="minorHAnsi" w:cstheme="minorHAnsi"/>
        </w:rPr>
        <w:t>g</w:t>
      </w:r>
      <w:r w:rsidRPr="007E42D8">
        <w:rPr>
          <w:rFonts w:asciiTheme="minorHAnsi" w:hAnsiTheme="minorHAnsi" w:cstheme="minorHAnsi"/>
          <w:spacing w:val="-6"/>
        </w:rPr>
        <w:t xml:space="preserve"> </w:t>
      </w:r>
      <w:r w:rsidRPr="007E42D8">
        <w:rPr>
          <w:rFonts w:asciiTheme="minorHAnsi" w:hAnsiTheme="minorHAnsi" w:cstheme="minorHAnsi"/>
        </w:rPr>
        <w:t>c</w:t>
      </w:r>
      <w:r w:rsidRPr="007E42D8">
        <w:rPr>
          <w:rFonts w:asciiTheme="minorHAnsi" w:hAnsiTheme="minorHAnsi" w:cstheme="minorHAnsi"/>
          <w:spacing w:val="4"/>
        </w:rPr>
        <w:t>o</w:t>
      </w:r>
      <w:r w:rsidRPr="007E42D8">
        <w:rPr>
          <w:rFonts w:asciiTheme="minorHAnsi" w:hAnsiTheme="minorHAnsi" w:cstheme="minorHAnsi"/>
          <w:spacing w:val="-1"/>
        </w:rPr>
        <w:t>m</w:t>
      </w:r>
      <w:r w:rsidRPr="007E42D8">
        <w:rPr>
          <w:rFonts w:asciiTheme="minorHAnsi" w:hAnsiTheme="minorHAnsi" w:cstheme="minorHAnsi"/>
          <w:spacing w:val="1"/>
        </w:rPr>
        <w:t>m</w:t>
      </w:r>
      <w:r w:rsidRPr="007E42D8">
        <w:rPr>
          <w:rFonts w:asciiTheme="minorHAnsi" w:hAnsiTheme="minorHAnsi" w:cstheme="minorHAnsi"/>
          <w:spacing w:val="-1"/>
        </w:rPr>
        <w:t>un</w:t>
      </w:r>
      <w:r w:rsidRPr="007E42D8">
        <w:rPr>
          <w:rFonts w:asciiTheme="minorHAnsi" w:hAnsiTheme="minorHAnsi" w:cstheme="minorHAnsi"/>
        </w:rPr>
        <w:t>ic</w:t>
      </w:r>
      <w:r w:rsidRPr="007E42D8">
        <w:rPr>
          <w:rFonts w:asciiTheme="minorHAnsi" w:hAnsiTheme="minorHAnsi" w:cstheme="minorHAnsi"/>
          <w:spacing w:val="3"/>
        </w:rPr>
        <w:t>a</w:t>
      </w:r>
      <w:r w:rsidRPr="007E42D8">
        <w:rPr>
          <w:rFonts w:asciiTheme="minorHAnsi" w:hAnsiTheme="minorHAnsi" w:cstheme="minorHAnsi"/>
        </w:rPr>
        <w:t>ti</w:t>
      </w:r>
      <w:r w:rsidRPr="007E42D8">
        <w:rPr>
          <w:rFonts w:asciiTheme="minorHAnsi" w:hAnsiTheme="minorHAnsi" w:cstheme="minorHAnsi"/>
          <w:spacing w:val="1"/>
        </w:rPr>
        <w:t>o</w:t>
      </w:r>
      <w:r w:rsidRPr="007E42D8">
        <w:rPr>
          <w:rFonts w:asciiTheme="minorHAnsi" w:hAnsiTheme="minorHAnsi" w:cstheme="minorHAnsi"/>
        </w:rPr>
        <w:t>n</w:t>
      </w:r>
      <w:r w:rsidRPr="007E42D8">
        <w:rPr>
          <w:rFonts w:asciiTheme="minorHAnsi" w:hAnsiTheme="minorHAnsi" w:cstheme="minorHAnsi"/>
          <w:spacing w:val="-13"/>
        </w:rPr>
        <w:t xml:space="preserve"> </w:t>
      </w:r>
      <w:r w:rsidRPr="007E42D8">
        <w:rPr>
          <w:rFonts w:asciiTheme="minorHAnsi" w:hAnsiTheme="minorHAnsi" w:cstheme="minorHAnsi"/>
          <w:spacing w:val="2"/>
        </w:rPr>
        <w:t>s</w:t>
      </w:r>
      <w:r w:rsidRPr="007E42D8">
        <w:rPr>
          <w:rFonts w:asciiTheme="minorHAnsi" w:hAnsiTheme="minorHAnsi" w:cstheme="minorHAnsi"/>
          <w:spacing w:val="-1"/>
        </w:rPr>
        <w:t>k</w:t>
      </w:r>
      <w:r w:rsidRPr="007E42D8">
        <w:rPr>
          <w:rFonts w:asciiTheme="minorHAnsi" w:hAnsiTheme="minorHAnsi" w:cstheme="minorHAnsi"/>
        </w:rPr>
        <w:t>i</w:t>
      </w:r>
      <w:r w:rsidRPr="007E42D8">
        <w:rPr>
          <w:rFonts w:asciiTheme="minorHAnsi" w:hAnsiTheme="minorHAnsi" w:cstheme="minorHAnsi"/>
          <w:spacing w:val="2"/>
        </w:rPr>
        <w:t>l</w:t>
      </w:r>
      <w:r w:rsidRPr="007E42D8">
        <w:rPr>
          <w:rFonts w:asciiTheme="minorHAnsi" w:hAnsiTheme="minorHAnsi" w:cstheme="minorHAnsi"/>
        </w:rPr>
        <w:t>l</w:t>
      </w:r>
      <w:r w:rsidRPr="007E42D8">
        <w:rPr>
          <w:rFonts w:asciiTheme="minorHAnsi" w:hAnsiTheme="minorHAnsi" w:cstheme="minorHAnsi"/>
          <w:spacing w:val="6"/>
        </w:rPr>
        <w:t>s</w:t>
      </w:r>
      <w:r w:rsidRPr="007E42D8">
        <w:rPr>
          <w:rFonts w:asciiTheme="minorHAnsi" w:hAnsiTheme="minorHAnsi" w:cstheme="minorHAnsi"/>
        </w:rPr>
        <w:t>. A</w:t>
      </w:r>
      <w:r w:rsidRPr="007E42D8">
        <w:rPr>
          <w:rFonts w:asciiTheme="minorHAnsi" w:hAnsiTheme="minorHAnsi" w:cstheme="minorHAnsi"/>
          <w:spacing w:val="4"/>
        </w:rPr>
        <w:t>b</w:t>
      </w:r>
      <w:r w:rsidRPr="007E42D8">
        <w:rPr>
          <w:rFonts w:asciiTheme="minorHAnsi" w:hAnsiTheme="minorHAnsi" w:cstheme="minorHAnsi"/>
          <w:spacing w:val="2"/>
        </w:rPr>
        <w:t>l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4"/>
        </w:rPr>
        <w:t xml:space="preserve"> </w:t>
      </w:r>
      <w:r w:rsidRPr="007E42D8">
        <w:rPr>
          <w:rFonts w:asciiTheme="minorHAnsi" w:hAnsiTheme="minorHAnsi" w:cstheme="minorHAnsi"/>
          <w:spacing w:val="2"/>
        </w:rPr>
        <w:t>t</w:t>
      </w:r>
      <w:r w:rsidRPr="007E42D8">
        <w:rPr>
          <w:rFonts w:asciiTheme="minorHAnsi" w:hAnsiTheme="minorHAnsi" w:cstheme="minorHAnsi"/>
        </w:rPr>
        <w:t>o</w:t>
      </w:r>
      <w:r w:rsidRPr="007E42D8">
        <w:rPr>
          <w:rFonts w:asciiTheme="minorHAnsi" w:hAnsiTheme="minorHAnsi" w:cstheme="minorHAnsi"/>
          <w:spacing w:val="6"/>
        </w:rPr>
        <w:t xml:space="preserve"> </w:t>
      </w:r>
      <w:r w:rsidRPr="007E42D8">
        <w:rPr>
          <w:rFonts w:asciiTheme="minorHAnsi" w:hAnsiTheme="minorHAnsi" w:cstheme="minorHAnsi"/>
        </w:rPr>
        <w:t>w</w:t>
      </w:r>
      <w:r w:rsidRPr="007E42D8">
        <w:rPr>
          <w:rFonts w:asciiTheme="minorHAnsi" w:hAnsiTheme="minorHAnsi" w:cstheme="minorHAnsi"/>
          <w:spacing w:val="4"/>
        </w:rPr>
        <w:t>o</w:t>
      </w:r>
      <w:r w:rsidRPr="007E42D8">
        <w:rPr>
          <w:rFonts w:asciiTheme="minorHAnsi" w:hAnsiTheme="minorHAnsi" w:cstheme="minorHAnsi"/>
          <w:spacing w:val="5"/>
        </w:rPr>
        <w:t>r</w:t>
      </w:r>
      <w:r w:rsidRPr="007E42D8">
        <w:rPr>
          <w:rFonts w:asciiTheme="minorHAnsi" w:hAnsiTheme="minorHAnsi" w:cstheme="minorHAnsi"/>
        </w:rPr>
        <w:t>k</w:t>
      </w:r>
      <w:r w:rsidRPr="007E42D8">
        <w:rPr>
          <w:rFonts w:asciiTheme="minorHAnsi" w:hAnsiTheme="minorHAnsi" w:cstheme="minorHAnsi"/>
          <w:spacing w:val="4"/>
        </w:rPr>
        <w:t xml:space="preserve"> </w:t>
      </w:r>
      <w:r w:rsidRPr="007E42D8">
        <w:rPr>
          <w:rFonts w:asciiTheme="minorHAnsi" w:hAnsiTheme="minorHAnsi" w:cstheme="minorHAnsi"/>
        </w:rPr>
        <w:t>w</w:t>
      </w:r>
      <w:r w:rsidRPr="007E42D8">
        <w:rPr>
          <w:rFonts w:asciiTheme="minorHAnsi" w:hAnsiTheme="minorHAnsi" w:cstheme="minorHAnsi"/>
          <w:spacing w:val="3"/>
        </w:rPr>
        <w:t>e</w:t>
      </w:r>
      <w:r w:rsidRPr="007E42D8">
        <w:rPr>
          <w:rFonts w:asciiTheme="minorHAnsi" w:hAnsiTheme="minorHAnsi" w:cstheme="minorHAnsi"/>
          <w:spacing w:val="4"/>
        </w:rPr>
        <w:t>l</w:t>
      </w:r>
      <w:r w:rsidRPr="007E42D8">
        <w:rPr>
          <w:rFonts w:asciiTheme="minorHAnsi" w:hAnsiTheme="minorHAnsi" w:cstheme="minorHAnsi"/>
        </w:rPr>
        <w:t>l</w:t>
      </w:r>
      <w:r w:rsidRPr="007E42D8">
        <w:rPr>
          <w:rFonts w:asciiTheme="minorHAnsi" w:hAnsiTheme="minorHAnsi" w:cstheme="minorHAnsi"/>
          <w:spacing w:val="4"/>
        </w:rPr>
        <w:t xml:space="preserve"> </w:t>
      </w:r>
      <w:r w:rsidRPr="007E42D8">
        <w:rPr>
          <w:rFonts w:asciiTheme="minorHAnsi" w:hAnsiTheme="minorHAnsi" w:cstheme="minorHAnsi"/>
        </w:rPr>
        <w:t>w</w:t>
      </w:r>
      <w:r w:rsidRPr="007E42D8">
        <w:rPr>
          <w:rFonts w:asciiTheme="minorHAnsi" w:hAnsiTheme="minorHAnsi" w:cstheme="minorHAnsi"/>
          <w:spacing w:val="5"/>
        </w:rPr>
        <w:t>i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</w:rPr>
        <w:t xml:space="preserve">h </w:t>
      </w:r>
      <w:r w:rsidRPr="007E42D8">
        <w:rPr>
          <w:rFonts w:asciiTheme="minorHAnsi" w:hAnsiTheme="minorHAnsi" w:cstheme="minorHAnsi"/>
          <w:spacing w:val="5"/>
        </w:rPr>
        <w:t>c</w:t>
      </w:r>
      <w:r w:rsidRPr="007E42D8">
        <w:rPr>
          <w:rFonts w:asciiTheme="minorHAnsi" w:hAnsiTheme="minorHAnsi" w:cstheme="minorHAnsi"/>
          <w:spacing w:val="2"/>
        </w:rPr>
        <w:t>l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en</w:t>
      </w:r>
      <w:r w:rsidRPr="007E42D8">
        <w:rPr>
          <w:rFonts w:asciiTheme="minorHAnsi" w:hAnsiTheme="minorHAnsi" w:cstheme="minorHAnsi"/>
          <w:spacing w:val="2"/>
        </w:rPr>
        <w:t>t</w:t>
      </w:r>
      <w:r w:rsidRPr="007E42D8">
        <w:rPr>
          <w:rFonts w:asciiTheme="minorHAnsi" w:hAnsiTheme="minorHAnsi" w:cstheme="minorHAnsi"/>
        </w:rPr>
        <w:t>s</w:t>
      </w:r>
      <w:r w:rsidRPr="007E42D8">
        <w:rPr>
          <w:rFonts w:asciiTheme="minorHAnsi" w:hAnsiTheme="minorHAnsi" w:cstheme="minorHAnsi"/>
          <w:spacing w:val="2"/>
        </w:rPr>
        <w:t xml:space="preserve"> </w:t>
      </w:r>
      <w:r w:rsidRPr="007E42D8">
        <w:rPr>
          <w:rFonts w:asciiTheme="minorHAnsi" w:hAnsiTheme="minorHAnsi" w:cstheme="minorHAnsi"/>
          <w:spacing w:val="1"/>
        </w:rPr>
        <w:t>h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2"/>
        </w:rPr>
        <w:t>l</w:t>
      </w:r>
      <w:r w:rsidRPr="007E42D8">
        <w:rPr>
          <w:rFonts w:asciiTheme="minorHAnsi" w:hAnsiTheme="minorHAnsi" w:cstheme="minorHAnsi"/>
          <w:spacing w:val="3"/>
        </w:rPr>
        <w:t>p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 xml:space="preserve">g </w:t>
      </w:r>
      <w:r w:rsidRPr="007E42D8">
        <w:rPr>
          <w:rFonts w:asciiTheme="minorHAnsi" w:hAnsiTheme="minorHAnsi" w:cstheme="minorHAnsi"/>
          <w:spacing w:val="2"/>
        </w:rPr>
        <w:t>t</w:t>
      </w:r>
      <w:r w:rsidRPr="007E42D8">
        <w:rPr>
          <w:rFonts w:asciiTheme="minorHAnsi" w:hAnsiTheme="minorHAnsi" w:cstheme="minorHAnsi"/>
        </w:rPr>
        <w:t>o</w:t>
      </w:r>
      <w:r w:rsidRPr="007E42D8">
        <w:rPr>
          <w:rFonts w:asciiTheme="minorHAnsi" w:hAnsiTheme="minorHAnsi" w:cstheme="minorHAnsi"/>
          <w:spacing w:val="4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bu</w:t>
      </w:r>
      <w:r w:rsidRPr="007E42D8">
        <w:rPr>
          <w:rFonts w:asciiTheme="minorHAnsi" w:hAnsiTheme="minorHAnsi" w:cstheme="minorHAnsi"/>
          <w:spacing w:val="2"/>
        </w:rPr>
        <w:t>il</w:t>
      </w:r>
      <w:r w:rsidRPr="007E42D8">
        <w:rPr>
          <w:rFonts w:asciiTheme="minorHAnsi" w:hAnsiTheme="minorHAnsi" w:cstheme="minorHAnsi"/>
        </w:rPr>
        <w:t>d</w:t>
      </w:r>
      <w:r w:rsidRPr="007E42D8">
        <w:rPr>
          <w:rFonts w:asciiTheme="minorHAnsi" w:hAnsiTheme="minorHAnsi" w:cstheme="minorHAnsi"/>
          <w:spacing w:val="2"/>
        </w:rPr>
        <w:t xml:space="preserve"> </w:t>
      </w:r>
      <w:r w:rsidRPr="007E42D8">
        <w:rPr>
          <w:rFonts w:asciiTheme="minorHAnsi" w:hAnsiTheme="minorHAnsi" w:cstheme="minorHAnsi"/>
          <w:spacing w:val="6"/>
        </w:rPr>
        <w:t>b</w:t>
      </w:r>
      <w:r w:rsidRPr="007E42D8">
        <w:rPr>
          <w:rFonts w:asciiTheme="minorHAnsi" w:hAnsiTheme="minorHAnsi" w:cstheme="minorHAnsi"/>
          <w:spacing w:val="3"/>
        </w:rPr>
        <w:t>u</w:t>
      </w:r>
      <w:r w:rsidRPr="007E42D8">
        <w:rPr>
          <w:rFonts w:asciiTheme="minorHAnsi" w:hAnsiTheme="minorHAnsi" w:cstheme="minorHAnsi"/>
          <w:spacing w:val="2"/>
        </w:rPr>
        <w:t>s</w:t>
      </w:r>
      <w:r w:rsidRPr="007E42D8">
        <w:rPr>
          <w:rFonts w:asciiTheme="minorHAnsi" w:hAnsiTheme="minorHAnsi" w:cstheme="minorHAnsi"/>
          <w:spacing w:val="4"/>
        </w:rPr>
        <w:t>i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15"/>
        </w:rPr>
        <w:t>s</w:t>
      </w:r>
      <w:r w:rsidRPr="007E42D8">
        <w:rPr>
          <w:rFonts w:asciiTheme="minorHAnsi" w:hAnsiTheme="minorHAnsi" w:cstheme="minorHAnsi"/>
        </w:rPr>
        <w:t>s</w:t>
      </w:r>
      <w:r w:rsidRPr="007E42D8">
        <w:rPr>
          <w:rFonts w:asciiTheme="minorHAnsi" w:hAnsiTheme="minorHAnsi" w:cstheme="minorHAnsi"/>
          <w:spacing w:val="-3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re</w:t>
      </w:r>
      <w:r w:rsidRPr="007E42D8">
        <w:rPr>
          <w:rFonts w:asciiTheme="minorHAnsi" w:hAnsiTheme="minorHAnsi" w:cstheme="minorHAnsi"/>
          <w:spacing w:val="4"/>
        </w:rPr>
        <w:t>l</w:t>
      </w:r>
      <w:r w:rsidRPr="007E42D8">
        <w:rPr>
          <w:rFonts w:asciiTheme="minorHAnsi" w:hAnsiTheme="minorHAnsi" w:cstheme="minorHAnsi"/>
          <w:spacing w:val="3"/>
        </w:rPr>
        <w:t>a</w:t>
      </w:r>
      <w:r w:rsidRPr="007E42D8">
        <w:rPr>
          <w:rFonts w:asciiTheme="minorHAnsi" w:hAnsiTheme="minorHAnsi" w:cstheme="minorHAnsi"/>
          <w:spacing w:val="2"/>
        </w:rPr>
        <w:t>ti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  <w:spacing w:val="4"/>
        </w:rPr>
        <w:t>s</w:t>
      </w:r>
      <w:r w:rsidRPr="007E42D8">
        <w:rPr>
          <w:rFonts w:asciiTheme="minorHAnsi" w:hAnsiTheme="minorHAnsi" w:cstheme="minorHAnsi"/>
          <w:spacing w:val="1"/>
        </w:rPr>
        <w:t>h</w:t>
      </w:r>
      <w:r w:rsidRPr="007E42D8">
        <w:rPr>
          <w:rFonts w:asciiTheme="minorHAnsi" w:hAnsiTheme="minorHAnsi" w:cstheme="minorHAnsi"/>
          <w:spacing w:val="2"/>
        </w:rPr>
        <w:t>i</w:t>
      </w:r>
      <w:r w:rsidRPr="007E42D8">
        <w:rPr>
          <w:rFonts w:asciiTheme="minorHAnsi" w:hAnsiTheme="minorHAnsi" w:cstheme="minorHAnsi"/>
          <w:spacing w:val="6"/>
        </w:rPr>
        <w:t>p</w:t>
      </w:r>
      <w:r w:rsidRPr="007E42D8">
        <w:rPr>
          <w:rFonts w:asciiTheme="minorHAnsi" w:hAnsiTheme="minorHAnsi" w:cstheme="minorHAnsi"/>
          <w:spacing w:val="2"/>
        </w:rPr>
        <w:t>s</w:t>
      </w:r>
      <w:r w:rsidRPr="007E42D8">
        <w:rPr>
          <w:rFonts w:asciiTheme="minorHAnsi" w:hAnsiTheme="minorHAnsi" w:cstheme="minorHAnsi"/>
        </w:rPr>
        <w:t>.</w:t>
      </w:r>
    </w:p>
    <w:p w14:paraId="60F8C2E0" w14:textId="77777777" w:rsidR="006748C6" w:rsidRPr="007E42D8" w:rsidRDefault="007E42D8">
      <w:pPr>
        <w:spacing w:line="220" w:lineRule="exact"/>
        <w:ind w:left="194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spacing w:val="2"/>
        </w:rPr>
        <w:t>St</w:t>
      </w:r>
      <w:r w:rsidRPr="007E42D8">
        <w:rPr>
          <w:rFonts w:asciiTheme="minorHAnsi" w:hAnsiTheme="minorHAnsi" w:cstheme="minorHAnsi"/>
          <w:spacing w:val="3"/>
        </w:rPr>
        <w:t>r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3"/>
        </w:rPr>
        <w:t>n</w:t>
      </w:r>
      <w:r w:rsidRPr="007E42D8">
        <w:rPr>
          <w:rFonts w:asciiTheme="minorHAnsi" w:hAnsiTheme="minorHAnsi" w:cstheme="minorHAnsi"/>
        </w:rPr>
        <w:t>g</w:t>
      </w:r>
      <w:r w:rsidRPr="007E42D8">
        <w:rPr>
          <w:rFonts w:asciiTheme="minorHAnsi" w:hAnsiTheme="minorHAnsi" w:cstheme="minorHAnsi"/>
          <w:spacing w:val="-1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pr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1"/>
        </w:rPr>
        <w:t>v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</w:rPr>
        <w:t xml:space="preserve">n </w:t>
      </w:r>
      <w:r w:rsidRPr="007E42D8">
        <w:rPr>
          <w:rFonts w:asciiTheme="minorHAnsi" w:hAnsiTheme="minorHAnsi" w:cstheme="minorHAnsi"/>
          <w:spacing w:val="2"/>
        </w:rPr>
        <w:t>t</w:t>
      </w:r>
      <w:r w:rsidRPr="007E42D8">
        <w:rPr>
          <w:rFonts w:asciiTheme="minorHAnsi" w:hAnsiTheme="minorHAnsi" w:cstheme="minorHAnsi"/>
          <w:spacing w:val="3"/>
        </w:rPr>
        <w:t>ra</w:t>
      </w:r>
      <w:r w:rsidRPr="007E42D8">
        <w:rPr>
          <w:rFonts w:asciiTheme="minorHAnsi" w:hAnsiTheme="minorHAnsi" w:cstheme="minorHAnsi"/>
          <w:spacing w:val="5"/>
        </w:rPr>
        <w:t>c</w:t>
      </w:r>
      <w:r w:rsidRPr="007E42D8">
        <w:rPr>
          <w:rFonts w:asciiTheme="minorHAnsi" w:hAnsiTheme="minorHAnsi" w:cstheme="minorHAnsi"/>
        </w:rPr>
        <w:t xml:space="preserve">k </w:t>
      </w:r>
      <w:r w:rsidRPr="007E42D8">
        <w:rPr>
          <w:rFonts w:asciiTheme="minorHAnsi" w:hAnsiTheme="minorHAnsi" w:cstheme="minorHAnsi"/>
          <w:spacing w:val="3"/>
        </w:rPr>
        <w:t>recor</w:t>
      </w:r>
      <w:r w:rsidRPr="007E42D8">
        <w:rPr>
          <w:rFonts w:asciiTheme="minorHAnsi" w:hAnsiTheme="minorHAnsi" w:cstheme="minorHAnsi"/>
        </w:rPr>
        <w:t>d</w:t>
      </w:r>
      <w:r w:rsidRPr="007E42D8">
        <w:rPr>
          <w:rFonts w:asciiTheme="minorHAnsi" w:hAnsiTheme="minorHAnsi" w:cstheme="minorHAnsi"/>
          <w:spacing w:val="3"/>
        </w:rPr>
        <w:t xml:space="preserve"> </w:t>
      </w:r>
      <w:r w:rsidRPr="007E42D8">
        <w:rPr>
          <w:rFonts w:asciiTheme="minorHAnsi" w:hAnsiTheme="minorHAnsi" w:cstheme="minorHAnsi"/>
          <w:spacing w:val="2"/>
        </w:rPr>
        <w:t>i</w:t>
      </w:r>
      <w:r w:rsidRPr="007E42D8">
        <w:rPr>
          <w:rFonts w:asciiTheme="minorHAnsi" w:hAnsiTheme="minorHAnsi" w:cstheme="minorHAnsi"/>
        </w:rPr>
        <w:t>n</w:t>
      </w:r>
      <w:r w:rsidRPr="007E42D8">
        <w:rPr>
          <w:rFonts w:asciiTheme="minorHAnsi" w:hAnsiTheme="minorHAnsi" w:cstheme="minorHAnsi"/>
          <w:spacing w:val="4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acc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  <w:spacing w:val="3"/>
        </w:rPr>
        <w:t>u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</w:rPr>
        <w:t>s</w:t>
      </w:r>
      <w:r w:rsidRPr="007E42D8">
        <w:rPr>
          <w:rFonts w:asciiTheme="minorHAnsi" w:hAnsiTheme="minorHAnsi" w:cstheme="minorHAnsi"/>
          <w:spacing w:val="-3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prepa</w:t>
      </w:r>
      <w:r w:rsidRPr="007E42D8">
        <w:rPr>
          <w:rFonts w:asciiTheme="minorHAnsi" w:hAnsiTheme="minorHAnsi" w:cstheme="minorHAnsi"/>
          <w:spacing w:val="5"/>
        </w:rPr>
        <w:t>r</w:t>
      </w:r>
      <w:r w:rsidRPr="007E42D8">
        <w:rPr>
          <w:rFonts w:asciiTheme="minorHAnsi" w:hAnsiTheme="minorHAnsi" w:cstheme="minorHAnsi"/>
          <w:spacing w:val="3"/>
        </w:rPr>
        <w:t>a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  <w:spacing w:val="2"/>
        </w:rPr>
        <w:t>i</w:t>
      </w:r>
      <w:r w:rsidRPr="007E42D8">
        <w:rPr>
          <w:rFonts w:asciiTheme="minorHAnsi" w:hAnsiTheme="minorHAnsi" w:cstheme="minorHAnsi"/>
          <w:spacing w:val="3"/>
        </w:rPr>
        <w:t>o</w:t>
      </w:r>
      <w:r w:rsidRPr="007E42D8">
        <w:rPr>
          <w:rFonts w:asciiTheme="minorHAnsi" w:hAnsiTheme="minorHAnsi" w:cstheme="minorHAnsi"/>
        </w:rPr>
        <w:t>n</w:t>
      </w:r>
      <w:r w:rsidRPr="007E42D8">
        <w:rPr>
          <w:rFonts w:asciiTheme="minorHAnsi" w:hAnsiTheme="minorHAnsi" w:cstheme="minorHAnsi"/>
          <w:spacing w:val="-3"/>
        </w:rPr>
        <w:t xml:space="preserve"> </w:t>
      </w:r>
      <w:r w:rsidRPr="007E42D8">
        <w:rPr>
          <w:rFonts w:asciiTheme="minorHAnsi" w:hAnsiTheme="minorHAnsi" w:cstheme="minorHAnsi"/>
          <w:spacing w:val="1"/>
        </w:rPr>
        <w:t>f</w:t>
      </w:r>
      <w:r w:rsidRPr="007E42D8">
        <w:rPr>
          <w:rFonts w:asciiTheme="minorHAnsi" w:hAnsiTheme="minorHAnsi" w:cstheme="minorHAnsi"/>
          <w:spacing w:val="3"/>
        </w:rPr>
        <w:t>r</w:t>
      </w:r>
      <w:r w:rsidRPr="007E42D8">
        <w:rPr>
          <w:rFonts w:asciiTheme="minorHAnsi" w:hAnsiTheme="minorHAnsi" w:cstheme="minorHAnsi"/>
          <w:spacing w:val="6"/>
        </w:rPr>
        <w:t>o</w:t>
      </w:r>
      <w:r w:rsidRPr="007E42D8">
        <w:rPr>
          <w:rFonts w:asciiTheme="minorHAnsi" w:hAnsiTheme="minorHAnsi" w:cstheme="minorHAnsi"/>
        </w:rPr>
        <w:t>m</w:t>
      </w:r>
      <w:r w:rsidRPr="007E42D8">
        <w:rPr>
          <w:rFonts w:asciiTheme="minorHAnsi" w:hAnsiTheme="minorHAnsi" w:cstheme="minorHAnsi"/>
          <w:spacing w:val="2"/>
        </w:rPr>
        <w:t xml:space="preserve"> </w:t>
      </w:r>
      <w:r w:rsidRPr="007E42D8">
        <w:rPr>
          <w:rFonts w:asciiTheme="minorHAnsi" w:hAnsiTheme="minorHAnsi" w:cstheme="minorHAnsi"/>
        </w:rPr>
        <w:t>a</w:t>
      </w:r>
      <w:r w:rsidRPr="007E42D8">
        <w:rPr>
          <w:rFonts w:asciiTheme="minorHAnsi" w:hAnsiTheme="minorHAnsi" w:cstheme="minorHAnsi"/>
          <w:spacing w:val="4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prac</w:t>
      </w:r>
      <w:r w:rsidRPr="007E42D8">
        <w:rPr>
          <w:rFonts w:asciiTheme="minorHAnsi" w:hAnsiTheme="minorHAnsi" w:cstheme="minorHAnsi"/>
          <w:spacing w:val="4"/>
        </w:rPr>
        <w:t>t</w:t>
      </w:r>
      <w:r w:rsidRPr="007E42D8">
        <w:rPr>
          <w:rFonts w:asciiTheme="minorHAnsi" w:hAnsiTheme="minorHAnsi" w:cstheme="minorHAnsi"/>
          <w:spacing w:val="2"/>
        </w:rPr>
        <w:t>i</w:t>
      </w:r>
      <w:r w:rsidRPr="007E42D8">
        <w:rPr>
          <w:rFonts w:asciiTheme="minorHAnsi" w:hAnsiTheme="minorHAnsi" w:cstheme="minorHAnsi"/>
          <w:spacing w:val="3"/>
        </w:rPr>
        <w:t>c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-1"/>
        </w:rPr>
        <w:t xml:space="preserve"> </w:t>
      </w:r>
      <w:r w:rsidRPr="007E42D8">
        <w:rPr>
          <w:rFonts w:asciiTheme="minorHAnsi" w:hAnsiTheme="minorHAnsi" w:cstheme="minorHAnsi"/>
          <w:spacing w:val="5"/>
          <w:w w:val="99"/>
        </w:rPr>
        <w:t>e</w:t>
      </w:r>
      <w:r w:rsidRPr="007E42D8">
        <w:rPr>
          <w:rFonts w:asciiTheme="minorHAnsi" w:hAnsiTheme="minorHAnsi" w:cstheme="minorHAnsi"/>
          <w:spacing w:val="3"/>
          <w:w w:val="99"/>
        </w:rPr>
        <w:t>nv</w:t>
      </w:r>
      <w:r w:rsidRPr="007E42D8">
        <w:rPr>
          <w:rFonts w:asciiTheme="minorHAnsi" w:hAnsiTheme="minorHAnsi" w:cstheme="minorHAnsi"/>
          <w:spacing w:val="2"/>
          <w:w w:val="99"/>
        </w:rPr>
        <w:t>i</w:t>
      </w:r>
      <w:r w:rsidRPr="007E42D8">
        <w:rPr>
          <w:rFonts w:asciiTheme="minorHAnsi" w:hAnsiTheme="minorHAnsi" w:cstheme="minorHAnsi"/>
          <w:spacing w:val="3"/>
          <w:w w:val="99"/>
        </w:rPr>
        <w:t>r</w:t>
      </w:r>
      <w:r w:rsidRPr="007E42D8">
        <w:rPr>
          <w:rFonts w:asciiTheme="minorHAnsi" w:hAnsiTheme="minorHAnsi" w:cstheme="minorHAnsi"/>
          <w:spacing w:val="6"/>
          <w:w w:val="99"/>
        </w:rPr>
        <w:t>o</w:t>
      </w:r>
      <w:r w:rsidRPr="007E42D8">
        <w:rPr>
          <w:rFonts w:asciiTheme="minorHAnsi" w:hAnsiTheme="minorHAnsi" w:cstheme="minorHAnsi"/>
          <w:spacing w:val="3"/>
          <w:w w:val="99"/>
        </w:rPr>
        <w:t>n</w:t>
      </w:r>
      <w:r w:rsidRPr="007E42D8">
        <w:rPr>
          <w:rFonts w:asciiTheme="minorHAnsi" w:hAnsiTheme="minorHAnsi" w:cstheme="minorHAnsi"/>
          <w:spacing w:val="1"/>
          <w:w w:val="99"/>
        </w:rPr>
        <w:t>m</w:t>
      </w:r>
      <w:r w:rsidRPr="007E42D8">
        <w:rPr>
          <w:rFonts w:asciiTheme="minorHAnsi" w:hAnsiTheme="minorHAnsi" w:cstheme="minorHAnsi"/>
          <w:spacing w:val="5"/>
          <w:w w:val="99"/>
        </w:rPr>
        <w:t>e</w:t>
      </w:r>
      <w:r w:rsidRPr="007E42D8">
        <w:rPr>
          <w:rFonts w:asciiTheme="minorHAnsi" w:hAnsiTheme="minorHAnsi" w:cstheme="minorHAnsi"/>
          <w:spacing w:val="1"/>
          <w:w w:val="99"/>
        </w:rPr>
        <w:t>n</w:t>
      </w:r>
      <w:r w:rsidRPr="007E42D8">
        <w:rPr>
          <w:rFonts w:asciiTheme="minorHAnsi" w:hAnsiTheme="minorHAnsi" w:cstheme="minorHAnsi"/>
          <w:w w:val="99"/>
        </w:rPr>
        <w:t>t</w:t>
      </w:r>
      <w:r w:rsidRPr="007E42D8">
        <w:rPr>
          <w:rFonts w:asciiTheme="minorHAnsi" w:hAnsiTheme="minorHAnsi" w:cstheme="minorHAnsi"/>
          <w:spacing w:val="-30"/>
        </w:rPr>
        <w:t xml:space="preserve"> </w:t>
      </w:r>
      <w:r w:rsidRPr="007E42D8">
        <w:rPr>
          <w:rFonts w:asciiTheme="minorHAnsi" w:hAnsiTheme="minorHAnsi" w:cstheme="minorHAnsi"/>
        </w:rPr>
        <w:t>.</w:t>
      </w:r>
    </w:p>
    <w:p w14:paraId="4258F4F3" w14:textId="77777777" w:rsidR="006748C6" w:rsidRPr="007E42D8" w:rsidRDefault="007E42D8">
      <w:pPr>
        <w:spacing w:before="29"/>
        <w:ind w:left="192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</w:rPr>
        <w:t>Ha</w:t>
      </w:r>
      <w:r w:rsidRPr="007E42D8">
        <w:rPr>
          <w:rFonts w:asciiTheme="minorHAnsi" w:hAnsiTheme="minorHAnsi" w:cstheme="minorHAnsi"/>
          <w:spacing w:val="-1"/>
        </w:rPr>
        <w:t>v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-3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o</w:t>
      </w:r>
      <w:r w:rsidRPr="007E42D8">
        <w:rPr>
          <w:rFonts w:asciiTheme="minorHAnsi" w:hAnsiTheme="minorHAnsi" w:cstheme="minorHAnsi"/>
          <w:spacing w:val="-2"/>
        </w:rPr>
        <w:t>w</w:t>
      </w:r>
      <w:r w:rsidRPr="007E42D8">
        <w:rPr>
          <w:rFonts w:asciiTheme="minorHAnsi" w:hAnsiTheme="minorHAnsi" w:cstheme="minorHAnsi"/>
        </w:rPr>
        <w:t>n</w:t>
      </w:r>
      <w:r w:rsidRPr="007E42D8">
        <w:rPr>
          <w:rFonts w:asciiTheme="minorHAnsi" w:hAnsiTheme="minorHAnsi" w:cstheme="minorHAnsi"/>
          <w:spacing w:val="-4"/>
        </w:rPr>
        <w:t xml:space="preserve"> </w:t>
      </w:r>
      <w:r w:rsidRPr="007E42D8">
        <w:rPr>
          <w:rFonts w:asciiTheme="minorHAnsi" w:hAnsiTheme="minorHAnsi" w:cstheme="minorHAnsi"/>
        </w:rPr>
        <w:t>tr</w:t>
      </w:r>
      <w:r w:rsidRPr="007E42D8">
        <w:rPr>
          <w:rFonts w:asciiTheme="minorHAnsi" w:hAnsiTheme="minorHAnsi" w:cstheme="minorHAnsi"/>
          <w:spacing w:val="3"/>
        </w:rPr>
        <w:t>a</w:t>
      </w:r>
      <w:r w:rsidRPr="007E42D8">
        <w:rPr>
          <w:rFonts w:asciiTheme="minorHAnsi" w:hAnsiTheme="minorHAnsi" w:cstheme="minorHAnsi"/>
          <w:spacing w:val="-1"/>
        </w:rPr>
        <w:t>ns</w:t>
      </w:r>
      <w:r w:rsidRPr="007E42D8">
        <w:rPr>
          <w:rFonts w:asciiTheme="minorHAnsi" w:hAnsiTheme="minorHAnsi" w:cstheme="minorHAnsi"/>
          <w:spacing w:val="1"/>
        </w:rPr>
        <w:t>por</w:t>
      </w:r>
      <w:r w:rsidRPr="007E42D8">
        <w:rPr>
          <w:rFonts w:asciiTheme="minorHAnsi" w:hAnsiTheme="minorHAnsi" w:cstheme="minorHAnsi"/>
        </w:rPr>
        <w:t>t</w:t>
      </w:r>
      <w:r w:rsidRPr="007E42D8">
        <w:rPr>
          <w:rFonts w:asciiTheme="minorHAnsi" w:hAnsiTheme="minorHAnsi" w:cstheme="minorHAnsi"/>
          <w:spacing w:val="-7"/>
        </w:rPr>
        <w:t xml:space="preserve"> </w:t>
      </w:r>
      <w:r w:rsidRPr="007E42D8">
        <w:rPr>
          <w:rFonts w:asciiTheme="minorHAnsi" w:hAnsiTheme="minorHAnsi" w:cstheme="minorHAnsi"/>
          <w:spacing w:val="1"/>
        </w:rPr>
        <w:t>a</w:t>
      </w:r>
      <w:r w:rsidRPr="007E42D8">
        <w:rPr>
          <w:rFonts w:asciiTheme="minorHAnsi" w:hAnsiTheme="minorHAnsi" w:cstheme="minorHAnsi"/>
          <w:spacing w:val="-1"/>
        </w:rPr>
        <w:t>n</w:t>
      </w:r>
      <w:r w:rsidRPr="007E42D8">
        <w:rPr>
          <w:rFonts w:asciiTheme="minorHAnsi" w:hAnsiTheme="minorHAnsi" w:cstheme="minorHAnsi"/>
        </w:rPr>
        <w:t>d</w:t>
      </w:r>
      <w:r w:rsidRPr="007E42D8">
        <w:rPr>
          <w:rFonts w:asciiTheme="minorHAnsi" w:hAnsiTheme="minorHAnsi" w:cstheme="minorHAnsi"/>
          <w:spacing w:val="-2"/>
        </w:rPr>
        <w:t xml:space="preserve"> </w:t>
      </w:r>
      <w:r w:rsidRPr="007E42D8">
        <w:rPr>
          <w:rFonts w:asciiTheme="minorHAnsi" w:hAnsiTheme="minorHAnsi" w:cstheme="minorHAnsi"/>
        </w:rPr>
        <w:t>c</w:t>
      </w:r>
      <w:r w:rsidRPr="007E42D8">
        <w:rPr>
          <w:rFonts w:asciiTheme="minorHAnsi" w:hAnsiTheme="minorHAnsi" w:cstheme="minorHAnsi"/>
          <w:spacing w:val="1"/>
        </w:rPr>
        <w:t>a</w:t>
      </w:r>
      <w:r w:rsidRPr="007E42D8">
        <w:rPr>
          <w:rFonts w:asciiTheme="minorHAnsi" w:hAnsiTheme="minorHAnsi" w:cstheme="minorHAnsi"/>
        </w:rPr>
        <w:t>n</w:t>
      </w:r>
      <w:r w:rsidRPr="007E42D8">
        <w:rPr>
          <w:rFonts w:asciiTheme="minorHAnsi" w:hAnsiTheme="minorHAnsi" w:cstheme="minorHAnsi"/>
          <w:spacing w:val="-2"/>
        </w:rPr>
        <w:t xml:space="preserve"> </w:t>
      </w:r>
      <w:r w:rsidRPr="007E42D8">
        <w:rPr>
          <w:rFonts w:asciiTheme="minorHAnsi" w:hAnsiTheme="minorHAnsi" w:cstheme="minorHAnsi"/>
        </w:rPr>
        <w:t>tra</w:t>
      </w:r>
      <w:r w:rsidRPr="007E42D8">
        <w:rPr>
          <w:rFonts w:asciiTheme="minorHAnsi" w:hAnsiTheme="minorHAnsi" w:cstheme="minorHAnsi"/>
          <w:spacing w:val="-1"/>
        </w:rPr>
        <w:t>v</w:t>
      </w:r>
      <w:r w:rsidRPr="007E42D8">
        <w:rPr>
          <w:rFonts w:asciiTheme="minorHAnsi" w:hAnsiTheme="minorHAnsi" w:cstheme="minorHAnsi"/>
        </w:rPr>
        <w:t>el</w:t>
      </w:r>
      <w:r w:rsidRPr="007E42D8">
        <w:rPr>
          <w:rFonts w:asciiTheme="minorHAnsi" w:hAnsiTheme="minorHAnsi" w:cstheme="minorHAnsi"/>
          <w:spacing w:val="-5"/>
        </w:rPr>
        <w:t xml:space="preserve"> </w:t>
      </w:r>
      <w:r w:rsidRPr="007E42D8">
        <w:rPr>
          <w:rFonts w:asciiTheme="minorHAnsi" w:hAnsiTheme="minorHAnsi" w:cstheme="minorHAnsi"/>
        </w:rPr>
        <w:t>a</w:t>
      </w:r>
      <w:r w:rsidRPr="007E42D8">
        <w:rPr>
          <w:rFonts w:asciiTheme="minorHAnsi" w:hAnsiTheme="minorHAnsi" w:cstheme="minorHAnsi"/>
          <w:spacing w:val="-1"/>
        </w:rPr>
        <w:t>n</w:t>
      </w:r>
      <w:r w:rsidRPr="007E42D8">
        <w:rPr>
          <w:rFonts w:asciiTheme="minorHAnsi" w:hAnsiTheme="minorHAnsi" w:cstheme="minorHAnsi"/>
        </w:rPr>
        <w:t>d</w:t>
      </w:r>
      <w:r w:rsidRPr="007E42D8">
        <w:rPr>
          <w:rFonts w:asciiTheme="minorHAnsi" w:hAnsiTheme="minorHAnsi" w:cstheme="minorHAnsi"/>
          <w:spacing w:val="1"/>
        </w:rPr>
        <w:t xml:space="preserve"> </w:t>
      </w:r>
      <w:r w:rsidRPr="007E42D8">
        <w:rPr>
          <w:rFonts w:asciiTheme="minorHAnsi" w:hAnsiTheme="minorHAnsi" w:cstheme="minorHAnsi"/>
          <w:spacing w:val="-5"/>
        </w:rPr>
        <w:t>w</w:t>
      </w:r>
      <w:r w:rsidRPr="007E42D8">
        <w:rPr>
          <w:rFonts w:asciiTheme="minorHAnsi" w:hAnsiTheme="minorHAnsi" w:cstheme="minorHAnsi"/>
          <w:spacing w:val="1"/>
        </w:rPr>
        <w:t>o</w:t>
      </w:r>
      <w:r w:rsidRPr="007E42D8">
        <w:rPr>
          <w:rFonts w:asciiTheme="minorHAnsi" w:hAnsiTheme="minorHAnsi" w:cstheme="minorHAnsi"/>
          <w:spacing w:val="3"/>
        </w:rPr>
        <w:t>r</w:t>
      </w:r>
      <w:r w:rsidRPr="007E42D8">
        <w:rPr>
          <w:rFonts w:asciiTheme="minorHAnsi" w:hAnsiTheme="minorHAnsi" w:cstheme="minorHAnsi"/>
        </w:rPr>
        <w:t>k</w:t>
      </w:r>
      <w:r w:rsidRPr="007E42D8">
        <w:rPr>
          <w:rFonts w:asciiTheme="minorHAnsi" w:hAnsiTheme="minorHAnsi" w:cstheme="minorHAnsi"/>
          <w:spacing w:val="-5"/>
        </w:rPr>
        <w:t xml:space="preserve"> </w:t>
      </w:r>
      <w:r w:rsidRPr="007E42D8">
        <w:rPr>
          <w:rFonts w:asciiTheme="minorHAnsi" w:hAnsiTheme="minorHAnsi" w:cstheme="minorHAnsi"/>
          <w:spacing w:val="-2"/>
        </w:rPr>
        <w:t>f</w:t>
      </w:r>
      <w:r w:rsidRPr="007E42D8">
        <w:rPr>
          <w:rFonts w:asciiTheme="minorHAnsi" w:hAnsiTheme="minorHAnsi" w:cstheme="minorHAnsi"/>
          <w:spacing w:val="1"/>
        </w:rPr>
        <w:t>r</w:t>
      </w:r>
      <w:r w:rsidRPr="007E42D8">
        <w:rPr>
          <w:rFonts w:asciiTheme="minorHAnsi" w:hAnsiTheme="minorHAnsi" w:cstheme="minorHAnsi"/>
          <w:spacing w:val="3"/>
        </w:rPr>
        <w:t>o</w:t>
      </w:r>
      <w:r w:rsidRPr="007E42D8">
        <w:rPr>
          <w:rFonts w:asciiTheme="minorHAnsi" w:hAnsiTheme="minorHAnsi" w:cstheme="minorHAnsi"/>
        </w:rPr>
        <w:t>m</w:t>
      </w:r>
      <w:r w:rsidRPr="007E42D8">
        <w:rPr>
          <w:rFonts w:asciiTheme="minorHAnsi" w:hAnsiTheme="minorHAnsi" w:cstheme="minorHAnsi"/>
          <w:spacing w:val="-8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c</w:t>
      </w:r>
      <w:r w:rsidRPr="007E42D8">
        <w:rPr>
          <w:rFonts w:asciiTheme="minorHAnsi" w:hAnsiTheme="minorHAnsi" w:cstheme="minorHAnsi"/>
        </w:rPr>
        <w:t>lie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</w:rPr>
        <w:t>t</w:t>
      </w:r>
      <w:r w:rsidRPr="007E42D8">
        <w:rPr>
          <w:rFonts w:asciiTheme="minorHAnsi" w:hAnsiTheme="minorHAnsi" w:cstheme="minorHAnsi"/>
          <w:spacing w:val="-4"/>
        </w:rPr>
        <w:t xml:space="preserve"> </w:t>
      </w:r>
      <w:r w:rsidRPr="007E42D8">
        <w:rPr>
          <w:rFonts w:asciiTheme="minorHAnsi" w:hAnsiTheme="minorHAnsi" w:cstheme="minorHAnsi"/>
          <w:spacing w:val="1"/>
        </w:rPr>
        <w:t>pr</w:t>
      </w:r>
      <w:r w:rsidRPr="007E42D8">
        <w:rPr>
          <w:rFonts w:asciiTheme="minorHAnsi" w:hAnsiTheme="minorHAnsi" w:cstheme="minorHAnsi"/>
          <w:spacing w:val="3"/>
        </w:rPr>
        <w:t>e</w:t>
      </w:r>
      <w:r w:rsidRPr="007E42D8">
        <w:rPr>
          <w:rFonts w:asciiTheme="minorHAnsi" w:hAnsiTheme="minorHAnsi" w:cstheme="minorHAnsi"/>
          <w:spacing w:val="-4"/>
        </w:rPr>
        <w:t>m</w:t>
      </w:r>
      <w:r w:rsidRPr="007E42D8">
        <w:rPr>
          <w:rFonts w:asciiTheme="minorHAnsi" w:hAnsiTheme="minorHAnsi" w:cstheme="minorHAnsi"/>
        </w:rPr>
        <w:t>i</w:t>
      </w:r>
      <w:r w:rsidRPr="007E42D8">
        <w:rPr>
          <w:rFonts w:asciiTheme="minorHAnsi" w:hAnsiTheme="minorHAnsi" w:cstheme="minorHAnsi"/>
          <w:spacing w:val="-1"/>
        </w:rPr>
        <w:t>s</w:t>
      </w:r>
      <w:r w:rsidRPr="007E42D8">
        <w:rPr>
          <w:rFonts w:asciiTheme="minorHAnsi" w:hAnsiTheme="minorHAnsi" w:cstheme="minorHAnsi"/>
          <w:spacing w:val="3"/>
        </w:rPr>
        <w:t>e</w:t>
      </w:r>
      <w:r w:rsidRPr="007E42D8">
        <w:rPr>
          <w:rFonts w:asciiTheme="minorHAnsi" w:hAnsiTheme="minorHAnsi" w:cstheme="minorHAnsi"/>
        </w:rPr>
        <w:t>s</w:t>
      </w:r>
      <w:r w:rsidRPr="007E42D8">
        <w:rPr>
          <w:rFonts w:asciiTheme="minorHAnsi" w:hAnsiTheme="minorHAnsi" w:cstheme="minorHAnsi"/>
          <w:spacing w:val="-5"/>
        </w:rPr>
        <w:t xml:space="preserve"> </w:t>
      </w:r>
      <w:r w:rsidRPr="007E42D8">
        <w:rPr>
          <w:rFonts w:asciiTheme="minorHAnsi" w:hAnsiTheme="minorHAnsi" w:cstheme="minorHAnsi"/>
          <w:spacing w:val="-2"/>
        </w:rPr>
        <w:t>w</w:t>
      </w:r>
      <w:r w:rsidRPr="007E42D8">
        <w:rPr>
          <w:rFonts w:asciiTheme="minorHAnsi" w:hAnsiTheme="minorHAnsi" w:cstheme="minorHAnsi"/>
          <w:spacing w:val="1"/>
        </w:rPr>
        <w:t>h</w:t>
      </w:r>
      <w:r w:rsidRPr="007E42D8">
        <w:rPr>
          <w:rFonts w:asciiTheme="minorHAnsi" w:hAnsiTheme="minorHAnsi" w:cstheme="minorHAnsi"/>
        </w:rPr>
        <w:t>en</w:t>
      </w:r>
      <w:r w:rsidRPr="007E42D8">
        <w:rPr>
          <w:rFonts w:asciiTheme="minorHAnsi" w:hAnsiTheme="minorHAnsi" w:cstheme="minorHAnsi"/>
          <w:spacing w:val="-5"/>
        </w:rPr>
        <w:t xml:space="preserve"> </w:t>
      </w:r>
      <w:r w:rsidRPr="007E42D8">
        <w:rPr>
          <w:rFonts w:asciiTheme="minorHAnsi" w:hAnsiTheme="minorHAnsi" w:cstheme="minorHAnsi"/>
          <w:spacing w:val="1"/>
        </w:rPr>
        <w:t>r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1"/>
        </w:rPr>
        <w:t>q</w:t>
      </w:r>
      <w:r w:rsidRPr="007E42D8">
        <w:rPr>
          <w:rFonts w:asciiTheme="minorHAnsi" w:hAnsiTheme="minorHAnsi" w:cstheme="minorHAnsi"/>
          <w:spacing w:val="-1"/>
        </w:rPr>
        <w:t>u</w:t>
      </w:r>
      <w:r w:rsidRPr="007E42D8">
        <w:rPr>
          <w:rFonts w:asciiTheme="minorHAnsi" w:hAnsiTheme="minorHAnsi" w:cstheme="minorHAnsi"/>
        </w:rPr>
        <w:t>ire</w:t>
      </w:r>
      <w:r w:rsidRPr="007E42D8">
        <w:rPr>
          <w:rFonts w:asciiTheme="minorHAnsi" w:hAnsiTheme="minorHAnsi" w:cstheme="minorHAnsi"/>
          <w:spacing w:val="1"/>
        </w:rPr>
        <w:t>d</w:t>
      </w:r>
      <w:r w:rsidRPr="007E42D8">
        <w:rPr>
          <w:rFonts w:asciiTheme="minorHAnsi" w:hAnsiTheme="minorHAnsi" w:cstheme="minorHAnsi"/>
        </w:rPr>
        <w:t>.</w:t>
      </w:r>
    </w:p>
    <w:p w14:paraId="69B9E57E" w14:textId="77777777" w:rsidR="006748C6" w:rsidRPr="007E42D8" w:rsidRDefault="006748C6">
      <w:pPr>
        <w:spacing w:before="12" w:line="260" w:lineRule="exact"/>
        <w:rPr>
          <w:rFonts w:asciiTheme="minorHAnsi" w:hAnsiTheme="minorHAnsi" w:cstheme="minorHAnsi"/>
          <w:sz w:val="26"/>
          <w:szCs w:val="26"/>
        </w:rPr>
      </w:pPr>
    </w:p>
    <w:p w14:paraId="1BA5FD19" w14:textId="77777777" w:rsidR="006748C6" w:rsidRPr="007E42D8" w:rsidRDefault="007E42D8">
      <w:pPr>
        <w:rPr>
          <w:rFonts w:asciiTheme="minorHAnsi" w:hAnsiTheme="minorHAnsi" w:cstheme="minorHAnsi"/>
          <w:sz w:val="22"/>
          <w:szCs w:val="22"/>
        </w:rPr>
      </w:pPr>
      <w:r w:rsidRPr="007E42D8">
        <w:rPr>
          <w:rFonts w:asciiTheme="minorHAnsi" w:hAnsiTheme="minorHAnsi" w:cstheme="minorHAnsi"/>
          <w:spacing w:val="4"/>
          <w:sz w:val="22"/>
          <w:szCs w:val="22"/>
        </w:rPr>
        <w:t>ACAD</w:t>
      </w:r>
      <w:r w:rsidRPr="007E42D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42D8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7E42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42D8">
        <w:rPr>
          <w:rFonts w:asciiTheme="minorHAnsi" w:hAnsiTheme="minorHAnsi" w:cstheme="minorHAnsi"/>
          <w:sz w:val="22"/>
          <w:szCs w:val="22"/>
        </w:rPr>
        <w:t>C</w:t>
      </w:r>
      <w:r w:rsidRPr="007E42D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E42D8">
        <w:rPr>
          <w:rFonts w:asciiTheme="minorHAnsi" w:hAnsiTheme="minorHAnsi" w:cstheme="minorHAnsi"/>
          <w:spacing w:val="4"/>
          <w:sz w:val="22"/>
          <w:szCs w:val="22"/>
        </w:rPr>
        <w:t>QUAL</w:t>
      </w:r>
      <w:r w:rsidRPr="007E42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42D8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7E42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42D8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7E42D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7E42D8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7E42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42D8">
        <w:rPr>
          <w:rFonts w:asciiTheme="minorHAnsi" w:hAnsiTheme="minorHAnsi" w:cstheme="minorHAnsi"/>
          <w:spacing w:val="4"/>
          <w:sz w:val="22"/>
          <w:szCs w:val="22"/>
        </w:rPr>
        <w:t>ON</w:t>
      </w:r>
      <w:r w:rsidRPr="007E42D8">
        <w:rPr>
          <w:rFonts w:asciiTheme="minorHAnsi" w:hAnsiTheme="minorHAnsi" w:cstheme="minorHAnsi"/>
          <w:sz w:val="22"/>
          <w:szCs w:val="22"/>
        </w:rPr>
        <w:t>S</w:t>
      </w:r>
    </w:p>
    <w:p w14:paraId="49EB7841" w14:textId="77777777" w:rsidR="006748C6" w:rsidRPr="007E42D8" w:rsidRDefault="006748C6">
      <w:pPr>
        <w:spacing w:before="6" w:line="280" w:lineRule="exact"/>
        <w:rPr>
          <w:rFonts w:asciiTheme="minorHAnsi" w:hAnsiTheme="minorHAnsi" w:cstheme="minorHAnsi"/>
          <w:sz w:val="28"/>
          <w:szCs w:val="28"/>
        </w:rPr>
      </w:pPr>
    </w:p>
    <w:p w14:paraId="69713D16" w14:textId="77777777" w:rsidR="006748C6" w:rsidRPr="007E42D8" w:rsidRDefault="007E42D8">
      <w:pPr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spacing w:val="13"/>
        </w:rPr>
        <w:t>B</w:t>
      </w:r>
      <w:r w:rsidRPr="007E42D8">
        <w:rPr>
          <w:rFonts w:asciiTheme="minorHAnsi" w:hAnsiTheme="minorHAnsi" w:cstheme="minorHAnsi"/>
          <w:spacing w:val="11"/>
        </w:rPr>
        <w:t>S</w:t>
      </w:r>
      <w:r w:rsidRPr="007E42D8">
        <w:rPr>
          <w:rFonts w:asciiTheme="minorHAnsi" w:hAnsiTheme="minorHAnsi" w:cstheme="minorHAnsi"/>
        </w:rPr>
        <w:t>c</w:t>
      </w:r>
      <w:r w:rsidRPr="007E42D8">
        <w:rPr>
          <w:rFonts w:asciiTheme="minorHAnsi" w:hAnsiTheme="minorHAnsi" w:cstheme="minorHAnsi"/>
          <w:spacing w:val="25"/>
        </w:rPr>
        <w:t xml:space="preserve"> </w:t>
      </w:r>
      <w:r w:rsidRPr="007E42D8">
        <w:rPr>
          <w:rFonts w:asciiTheme="minorHAnsi" w:hAnsiTheme="minorHAnsi" w:cstheme="minorHAnsi"/>
          <w:spacing w:val="13"/>
        </w:rPr>
        <w:t>(</w:t>
      </w:r>
      <w:r w:rsidRPr="007E42D8">
        <w:rPr>
          <w:rFonts w:asciiTheme="minorHAnsi" w:hAnsiTheme="minorHAnsi" w:cstheme="minorHAnsi"/>
          <w:spacing w:val="12"/>
        </w:rPr>
        <w:t>H</w:t>
      </w:r>
      <w:r w:rsidRPr="007E42D8">
        <w:rPr>
          <w:rFonts w:asciiTheme="minorHAnsi" w:hAnsiTheme="minorHAnsi" w:cstheme="minorHAnsi"/>
          <w:spacing w:val="15"/>
        </w:rPr>
        <w:t>o</w:t>
      </w:r>
      <w:r w:rsidRPr="007E42D8">
        <w:rPr>
          <w:rFonts w:asciiTheme="minorHAnsi" w:hAnsiTheme="minorHAnsi" w:cstheme="minorHAnsi"/>
          <w:spacing w:val="13"/>
        </w:rPr>
        <w:t>n</w:t>
      </w:r>
      <w:r w:rsidRPr="007E42D8">
        <w:rPr>
          <w:rFonts w:asciiTheme="minorHAnsi" w:hAnsiTheme="minorHAnsi" w:cstheme="minorHAnsi"/>
          <w:spacing w:val="11"/>
        </w:rPr>
        <w:t>s</w:t>
      </w:r>
      <w:r w:rsidRPr="007E42D8">
        <w:rPr>
          <w:rFonts w:asciiTheme="minorHAnsi" w:hAnsiTheme="minorHAnsi" w:cstheme="minorHAnsi"/>
        </w:rPr>
        <w:t xml:space="preserve">)      </w:t>
      </w:r>
      <w:r w:rsidRPr="007E42D8">
        <w:rPr>
          <w:rFonts w:asciiTheme="minorHAnsi" w:hAnsiTheme="minorHAnsi" w:cstheme="minorHAnsi"/>
          <w:spacing w:val="32"/>
        </w:rPr>
        <w:t xml:space="preserve"> </w:t>
      </w:r>
      <w:r w:rsidRPr="007E42D8">
        <w:rPr>
          <w:rFonts w:asciiTheme="minorHAnsi" w:hAnsiTheme="minorHAnsi" w:cstheme="minorHAnsi"/>
        </w:rPr>
        <w:t>Ec</w:t>
      </w:r>
      <w:r w:rsidRPr="007E42D8">
        <w:rPr>
          <w:rFonts w:asciiTheme="minorHAnsi" w:hAnsiTheme="minorHAnsi" w:cstheme="minorHAnsi"/>
          <w:spacing w:val="4"/>
        </w:rPr>
        <w:t>o</w:t>
      </w:r>
      <w:r w:rsidRPr="007E42D8">
        <w:rPr>
          <w:rFonts w:asciiTheme="minorHAnsi" w:hAnsiTheme="minorHAnsi" w:cstheme="minorHAnsi"/>
          <w:spacing w:val="-1"/>
        </w:rPr>
        <w:t>n</w:t>
      </w:r>
      <w:r w:rsidRPr="007E42D8">
        <w:rPr>
          <w:rFonts w:asciiTheme="minorHAnsi" w:hAnsiTheme="minorHAnsi" w:cstheme="minorHAnsi"/>
          <w:spacing w:val="3"/>
        </w:rPr>
        <w:t>o</w:t>
      </w:r>
      <w:r w:rsidRPr="007E42D8">
        <w:rPr>
          <w:rFonts w:asciiTheme="minorHAnsi" w:hAnsiTheme="minorHAnsi" w:cstheme="minorHAnsi"/>
          <w:spacing w:val="-1"/>
        </w:rPr>
        <w:t>m</w:t>
      </w:r>
      <w:r w:rsidRPr="007E42D8">
        <w:rPr>
          <w:rFonts w:asciiTheme="minorHAnsi" w:hAnsiTheme="minorHAnsi" w:cstheme="minorHAnsi"/>
          <w:spacing w:val="2"/>
        </w:rPr>
        <w:t>i</w:t>
      </w:r>
      <w:r w:rsidRPr="007E42D8">
        <w:rPr>
          <w:rFonts w:asciiTheme="minorHAnsi" w:hAnsiTheme="minorHAnsi" w:cstheme="minorHAnsi"/>
          <w:spacing w:val="3"/>
        </w:rPr>
        <w:t>c</w:t>
      </w:r>
      <w:r w:rsidRPr="007E42D8">
        <w:rPr>
          <w:rFonts w:asciiTheme="minorHAnsi" w:hAnsiTheme="minorHAnsi" w:cstheme="minorHAnsi"/>
        </w:rPr>
        <w:t>s</w:t>
      </w:r>
      <w:r w:rsidRPr="007E42D8">
        <w:rPr>
          <w:rFonts w:asciiTheme="minorHAnsi" w:hAnsiTheme="minorHAnsi" w:cstheme="minorHAnsi"/>
          <w:spacing w:val="-7"/>
        </w:rPr>
        <w:t xml:space="preserve"> </w:t>
      </w:r>
      <w:r w:rsidRPr="007E42D8">
        <w:rPr>
          <w:rFonts w:asciiTheme="minorHAnsi" w:hAnsiTheme="minorHAnsi" w:cstheme="minorHAnsi"/>
        </w:rPr>
        <w:t>&amp;</w:t>
      </w:r>
      <w:r w:rsidRPr="007E42D8">
        <w:rPr>
          <w:rFonts w:asciiTheme="minorHAnsi" w:hAnsiTheme="minorHAnsi" w:cstheme="minorHAnsi"/>
          <w:spacing w:val="-1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a</w:t>
      </w:r>
      <w:r w:rsidRPr="007E42D8">
        <w:rPr>
          <w:rFonts w:asciiTheme="minorHAnsi" w:hAnsiTheme="minorHAnsi" w:cstheme="minorHAnsi"/>
        </w:rPr>
        <w:t>c</w:t>
      </w:r>
      <w:r w:rsidRPr="007E42D8">
        <w:rPr>
          <w:rFonts w:asciiTheme="minorHAnsi" w:hAnsiTheme="minorHAnsi" w:cstheme="minorHAnsi"/>
          <w:spacing w:val="1"/>
        </w:rPr>
        <w:t>c</w:t>
      </w:r>
      <w:r w:rsidRPr="007E42D8">
        <w:rPr>
          <w:rFonts w:asciiTheme="minorHAnsi" w:hAnsiTheme="minorHAnsi" w:cstheme="minorHAnsi"/>
          <w:spacing w:val="3"/>
        </w:rPr>
        <w:t>o</w:t>
      </w:r>
      <w:r w:rsidRPr="007E42D8">
        <w:rPr>
          <w:rFonts w:asciiTheme="minorHAnsi" w:hAnsiTheme="minorHAnsi" w:cstheme="minorHAnsi"/>
          <w:spacing w:val="1"/>
        </w:rPr>
        <w:t>un</w:t>
      </w:r>
      <w:r w:rsidRPr="007E42D8">
        <w:rPr>
          <w:rFonts w:asciiTheme="minorHAnsi" w:hAnsiTheme="minorHAnsi" w:cstheme="minorHAnsi"/>
        </w:rPr>
        <w:t>t</w:t>
      </w:r>
      <w:r w:rsidRPr="007E42D8">
        <w:rPr>
          <w:rFonts w:asciiTheme="minorHAnsi" w:hAnsiTheme="minorHAnsi" w:cstheme="minorHAnsi"/>
          <w:spacing w:val="2"/>
        </w:rPr>
        <w:t>a</w:t>
      </w:r>
      <w:r w:rsidRPr="007E42D8">
        <w:rPr>
          <w:rFonts w:asciiTheme="minorHAnsi" w:hAnsiTheme="minorHAnsi" w:cstheme="minorHAnsi"/>
          <w:spacing w:val="1"/>
        </w:rPr>
        <w:t>n</w:t>
      </w:r>
      <w:r w:rsidRPr="007E42D8">
        <w:rPr>
          <w:rFonts w:asciiTheme="minorHAnsi" w:hAnsiTheme="minorHAnsi" w:cstheme="minorHAnsi"/>
          <w:spacing w:val="3"/>
        </w:rPr>
        <w:t>c</w:t>
      </w:r>
      <w:r w:rsidRPr="007E42D8">
        <w:rPr>
          <w:rFonts w:asciiTheme="minorHAnsi" w:hAnsiTheme="minorHAnsi" w:cstheme="minorHAnsi"/>
        </w:rPr>
        <w:t>y</w:t>
      </w:r>
    </w:p>
    <w:p w14:paraId="38416F47" w14:textId="77777777" w:rsidR="006748C6" w:rsidRPr="007E42D8" w:rsidRDefault="007E42D8">
      <w:pPr>
        <w:spacing w:before="29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b/>
          <w:i/>
          <w:spacing w:val="2"/>
        </w:rPr>
        <w:t>Nun</w:t>
      </w:r>
      <w:r w:rsidRPr="007E42D8">
        <w:rPr>
          <w:rFonts w:asciiTheme="minorHAnsi" w:hAnsiTheme="minorHAnsi" w:cstheme="minorHAnsi"/>
          <w:b/>
          <w:i/>
          <w:spacing w:val="3"/>
        </w:rPr>
        <w:t>ea</w:t>
      </w:r>
      <w:r w:rsidRPr="007E42D8">
        <w:rPr>
          <w:rFonts w:asciiTheme="minorHAnsi" w:hAnsiTheme="minorHAnsi" w:cstheme="minorHAnsi"/>
          <w:b/>
          <w:i/>
          <w:spacing w:val="2"/>
        </w:rPr>
        <w:t>t</w:t>
      </w:r>
      <w:r w:rsidRPr="007E42D8">
        <w:rPr>
          <w:rFonts w:asciiTheme="minorHAnsi" w:hAnsiTheme="minorHAnsi" w:cstheme="minorHAnsi"/>
          <w:b/>
          <w:i/>
          <w:spacing w:val="3"/>
        </w:rPr>
        <w:t>o</w:t>
      </w:r>
      <w:r w:rsidRPr="007E42D8">
        <w:rPr>
          <w:rFonts w:asciiTheme="minorHAnsi" w:hAnsiTheme="minorHAnsi" w:cstheme="minorHAnsi"/>
          <w:b/>
          <w:i/>
        </w:rPr>
        <w:t>n</w:t>
      </w:r>
      <w:r w:rsidRPr="007E42D8">
        <w:rPr>
          <w:rFonts w:asciiTheme="minorHAnsi" w:hAnsiTheme="minorHAnsi" w:cstheme="minorHAnsi"/>
          <w:b/>
          <w:i/>
          <w:spacing w:val="-2"/>
        </w:rPr>
        <w:t xml:space="preserve"> </w:t>
      </w:r>
      <w:r w:rsidRPr="007E42D8">
        <w:rPr>
          <w:rFonts w:asciiTheme="minorHAnsi" w:hAnsiTheme="minorHAnsi" w:cstheme="minorHAnsi"/>
          <w:b/>
          <w:i/>
          <w:spacing w:val="2"/>
        </w:rPr>
        <w:t>Uni</w:t>
      </w:r>
      <w:r w:rsidRPr="007E42D8">
        <w:rPr>
          <w:rFonts w:asciiTheme="minorHAnsi" w:hAnsiTheme="minorHAnsi" w:cstheme="minorHAnsi"/>
          <w:b/>
          <w:i/>
          <w:spacing w:val="3"/>
        </w:rPr>
        <w:t>ve</w:t>
      </w:r>
      <w:r w:rsidRPr="007E42D8">
        <w:rPr>
          <w:rFonts w:asciiTheme="minorHAnsi" w:hAnsiTheme="minorHAnsi" w:cstheme="minorHAnsi"/>
          <w:b/>
          <w:i/>
          <w:spacing w:val="2"/>
        </w:rPr>
        <w:t>rsit</w:t>
      </w:r>
      <w:r w:rsidRPr="007E42D8">
        <w:rPr>
          <w:rFonts w:asciiTheme="minorHAnsi" w:hAnsiTheme="minorHAnsi" w:cstheme="minorHAnsi"/>
          <w:b/>
          <w:i/>
        </w:rPr>
        <w:t xml:space="preserve">y    </w:t>
      </w:r>
      <w:r w:rsidRPr="007E42D8">
        <w:rPr>
          <w:rFonts w:asciiTheme="minorHAnsi" w:hAnsiTheme="minorHAnsi" w:cstheme="minorHAnsi"/>
          <w:b/>
          <w:i/>
          <w:spacing w:val="3"/>
        </w:rPr>
        <w:t xml:space="preserve"> 2</w:t>
      </w:r>
      <w:r w:rsidRPr="007E42D8">
        <w:rPr>
          <w:rFonts w:asciiTheme="minorHAnsi" w:hAnsiTheme="minorHAnsi" w:cstheme="minorHAnsi"/>
          <w:b/>
          <w:i/>
          <w:spacing w:val="1"/>
        </w:rPr>
        <w:t>0</w:t>
      </w:r>
      <w:r w:rsidRPr="007E42D8">
        <w:rPr>
          <w:rFonts w:asciiTheme="minorHAnsi" w:hAnsiTheme="minorHAnsi" w:cstheme="minorHAnsi"/>
          <w:b/>
          <w:i/>
          <w:spacing w:val="3"/>
        </w:rPr>
        <w:t>0</w:t>
      </w:r>
      <w:r w:rsidRPr="007E42D8">
        <w:rPr>
          <w:rFonts w:asciiTheme="minorHAnsi" w:hAnsiTheme="minorHAnsi" w:cstheme="minorHAnsi"/>
          <w:b/>
          <w:i/>
        </w:rPr>
        <w:t>5</w:t>
      </w:r>
      <w:r w:rsidRPr="007E42D8">
        <w:rPr>
          <w:rFonts w:asciiTheme="minorHAnsi" w:hAnsiTheme="minorHAnsi" w:cstheme="minorHAnsi"/>
          <w:b/>
          <w:i/>
          <w:spacing w:val="4"/>
        </w:rPr>
        <w:t xml:space="preserve"> </w:t>
      </w:r>
      <w:r w:rsidRPr="007E42D8">
        <w:rPr>
          <w:rFonts w:asciiTheme="minorHAnsi" w:hAnsiTheme="minorHAnsi" w:cstheme="minorHAnsi"/>
          <w:b/>
          <w:i/>
        </w:rPr>
        <w:t>-</w:t>
      </w:r>
      <w:r w:rsidRPr="007E42D8">
        <w:rPr>
          <w:rFonts w:asciiTheme="minorHAnsi" w:hAnsiTheme="minorHAnsi" w:cstheme="minorHAnsi"/>
          <w:b/>
          <w:i/>
          <w:spacing w:val="3"/>
        </w:rPr>
        <w:t xml:space="preserve"> 2</w:t>
      </w:r>
      <w:r w:rsidRPr="007E42D8">
        <w:rPr>
          <w:rFonts w:asciiTheme="minorHAnsi" w:hAnsiTheme="minorHAnsi" w:cstheme="minorHAnsi"/>
          <w:b/>
          <w:i/>
          <w:spacing w:val="1"/>
        </w:rPr>
        <w:t>0</w:t>
      </w:r>
      <w:r w:rsidRPr="007E42D8">
        <w:rPr>
          <w:rFonts w:asciiTheme="minorHAnsi" w:hAnsiTheme="minorHAnsi" w:cstheme="minorHAnsi"/>
          <w:b/>
          <w:i/>
          <w:spacing w:val="3"/>
        </w:rPr>
        <w:t>0</w:t>
      </w:r>
      <w:r w:rsidRPr="007E42D8">
        <w:rPr>
          <w:rFonts w:asciiTheme="minorHAnsi" w:hAnsiTheme="minorHAnsi" w:cstheme="minorHAnsi"/>
          <w:b/>
          <w:i/>
        </w:rPr>
        <w:t>8</w:t>
      </w:r>
    </w:p>
    <w:p w14:paraId="4156BB0E" w14:textId="77777777" w:rsidR="006748C6" w:rsidRPr="007E42D8" w:rsidRDefault="006748C6">
      <w:pPr>
        <w:spacing w:before="11" w:line="280" w:lineRule="exact"/>
        <w:rPr>
          <w:rFonts w:asciiTheme="minorHAnsi" w:hAnsiTheme="minorHAnsi" w:cstheme="minorHAnsi"/>
          <w:sz w:val="28"/>
          <w:szCs w:val="28"/>
        </w:rPr>
      </w:pPr>
    </w:p>
    <w:p w14:paraId="3752CDC5" w14:textId="77777777" w:rsidR="006748C6" w:rsidRPr="007E42D8" w:rsidRDefault="007E42D8">
      <w:pPr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</w:rPr>
        <w:t>A</w:t>
      </w:r>
      <w:r w:rsidRPr="007E42D8">
        <w:rPr>
          <w:rFonts w:asciiTheme="minorHAnsi" w:hAnsiTheme="minorHAnsi" w:cstheme="minorHAnsi"/>
          <w:spacing w:val="23"/>
        </w:rPr>
        <w:t xml:space="preserve"> </w:t>
      </w:r>
      <w:r w:rsidRPr="007E42D8">
        <w:rPr>
          <w:rFonts w:asciiTheme="minorHAnsi" w:hAnsiTheme="minorHAnsi" w:cstheme="minorHAnsi"/>
          <w:spacing w:val="14"/>
        </w:rPr>
        <w:t>l</w:t>
      </w:r>
      <w:r w:rsidRPr="007E42D8">
        <w:rPr>
          <w:rFonts w:asciiTheme="minorHAnsi" w:hAnsiTheme="minorHAnsi" w:cstheme="minorHAnsi"/>
          <w:spacing w:val="15"/>
        </w:rPr>
        <w:t>e</w:t>
      </w:r>
      <w:r w:rsidRPr="007E42D8">
        <w:rPr>
          <w:rFonts w:asciiTheme="minorHAnsi" w:hAnsiTheme="minorHAnsi" w:cstheme="minorHAnsi"/>
          <w:spacing w:val="11"/>
        </w:rPr>
        <w:t>v</w:t>
      </w:r>
      <w:r w:rsidRPr="007E42D8">
        <w:rPr>
          <w:rFonts w:asciiTheme="minorHAnsi" w:hAnsiTheme="minorHAnsi" w:cstheme="minorHAnsi"/>
          <w:spacing w:val="15"/>
        </w:rPr>
        <w:t>e</w:t>
      </w:r>
      <w:r w:rsidRPr="007E42D8">
        <w:rPr>
          <w:rFonts w:asciiTheme="minorHAnsi" w:hAnsiTheme="minorHAnsi" w:cstheme="minorHAnsi"/>
          <w:spacing w:val="14"/>
        </w:rPr>
        <w:t>l</w:t>
      </w:r>
      <w:r w:rsidRPr="007E42D8">
        <w:rPr>
          <w:rFonts w:asciiTheme="minorHAnsi" w:hAnsiTheme="minorHAnsi" w:cstheme="minorHAnsi"/>
          <w:spacing w:val="11"/>
        </w:rPr>
        <w:t>s</w:t>
      </w:r>
      <w:r w:rsidRPr="007E42D8">
        <w:rPr>
          <w:rFonts w:asciiTheme="minorHAnsi" w:hAnsiTheme="minorHAnsi" w:cstheme="minorHAnsi"/>
        </w:rPr>
        <w:t xml:space="preserve">:           </w:t>
      </w:r>
      <w:r w:rsidRPr="007E42D8">
        <w:rPr>
          <w:rFonts w:asciiTheme="minorHAnsi" w:hAnsiTheme="minorHAnsi" w:cstheme="minorHAnsi"/>
          <w:spacing w:val="18"/>
        </w:rPr>
        <w:t xml:space="preserve"> </w:t>
      </w:r>
      <w:r w:rsidRPr="007E42D8">
        <w:rPr>
          <w:rFonts w:asciiTheme="minorHAnsi" w:hAnsiTheme="minorHAnsi" w:cstheme="minorHAnsi"/>
          <w:spacing w:val="12"/>
        </w:rPr>
        <w:t>Ma</w:t>
      </w:r>
      <w:r w:rsidRPr="007E42D8">
        <w:rPr>
          <w:rFonts w:asciiTheme="minorHAnsi" w:hAnsiTheme="minorHAnsi" w:cstheme="minorHAnsi"/>
          <w:spacing w:val="14"/>
        </w:rPr>
        <w:t>t</w:t>
      </w:r>
      <w:r w:rsidRPr="007E42D8">
        <w:rPr>
          <w:rFonts w:asciiTheme="minorHAnsi" w:hAnsiTheme="minorHAnsi" w:cstheme="minorHAnsi"/>
          <w:spacing w:val="13"/>
        </w:rPr>
        <w:t>h</w:t>
      </w:r>
      <w:r w:rsidRPr="007E42D8">
        <w:rPr>
          <w:rFonts w:asciiTheme="minorHAnsi" w:hAnsiTheme="minorHAnsi" w:cstheme="minorHAnsi"/>
        </w:rPr>
        <w:t>s</w:t>
      </w:r>
      <w:r w:rsidRPr="007E42D8">
        <w:rPr>
          <w:rFonts w:asciiTheme="minorHAnsi" w:hAnsiTheme="minorHAnsi" w:cstheme="minorHAnsi"/>
          <w:spacing w:val="21"/>
        </w:rPr>
        <w:t xml:space="preserve"> </w:t>
      </w:r>
      <w:r w:rsidRPr="007E42D8">
        <w:rPr>
          <w:rFonts w:asciiTheme="minorHAnsi" w:hAnsiTheme="minorHAnsi" w:cstheme="minorHAnsi"/>
          <w:spacing w:val="15"/>
        </w:rPr>
        <w:t>(</w:t>
      </w:r>
      <w:r w:rsidRPr="007E42D8">
        <w:rPr>
          <w:rFonts w:asciiTheme="minorHAnsi" w:hAnsiTheme="minorHAnsi" w:cstheme="minorHAnsi"/>
          <w:spacing w:val="12"/>
        </w:rPr>
        <w:t>A</w:t>
      </w:r>
      <w:r w:rsidRPr="007E42D8">
        <w:rPr>
          <w:rFonts w:asciiTheme="minorHAnsi" w:hAnsiTheme="minorHAnsi" w:cstheme="minorHAnsi"/>
        </w:rPr>
        <w:t>)</w:t>
      </w:r>
      <w:r w:rsidRPr="007E42D8">
        <w:rPr>
          <w:rFonts w:asciiTheme="minorHAnsi" w:hAnsiTheme="minorHAnsi" w:cstheme="minorHAnsi"/>
          <w:spacing w:val="22"/>
        </w:rPr>
        <w:t xml:space="preserve"> </w:t>
      </w:r>
      <w:r w:rsidRPr="007E42D8">
        <w:rPr>
          <w:rFonts w:asciiTheme="minorHAnsi" w:hAnsiTheme="minorHAnsi" w:cstheme="minorHAnsi"/>
          <w:spacing w:val="15"/>
        </w:rPr>
        <w:t>E</w:t>
      </w:r>
      <w:r w:rsidRPr="007E42D8">
        <w:rPr>
          <w:rFonts w:asciiTheme="minorHAnsi" w:hAnsiTheme="minorHAnsi" w:cstheme="minorHAnsi"/>
          <w:spacing w:val="13"/>
        </w:rPr>
        <w:t>ng</w:t>
      </w:r>
      <w:r w:rsidRPr="007E42D8">
        <w:rPr>
          <w:rFonts w:asciiTheme="minorHAnsi" w:hAnsiTheme="minorHAnsi" w:cstheme="minorHAnsi"/>
          <w:spacing w:val="14"/>
        </w:rPr>
        <w:t>l</w:t>
      </w:r>
      <w:r w:rsidRPr="007E42D8">
        <w:rPr>
          <w:rFonts w:asciiTheme="minorHAnsi" w:hAnsiTheme="minorHAnsi" w:cstheme="minorHAnsi"/>
          <w:spacing w:val="12"/>
        </w:rPr>
        <w:t>i</w:t>
      </w:r>
      <w:r w:rsidRPr="007E42D8">
        <w:rPr>
          <w:rFonts w:asciiTheme="minorHAnsi" w:hAnsiTheme="minorHAnsi" w:cstheme="minorHAnsi"/>
          <w:spacing w:val="14"/>
        </w:rPr>
        <w:t>s</w:t>
      </w:r>
      <w:r w:rsidRPr="007E42D8">
        <w:rPr>
          <w:rFonts w:asciiTheme="minorHAnsi" w:hAnsiTheme="minorHAnsi" w:cstheme="minorHAnsi"/>
        </w:rPr>
        <w:t>h</w:t>
      </w:r>
      <w:r w:rsidRPr="007E42D8">
        <w:rPr>
          <w:rFonts w:asciiTheme="minorHAnsi" w:hAnsiTheme="minorHAnsi" w:cstheme="minorHAnsi"/>
          <w:spacing w:val="19"/>
        </w:rPr>
        <w:t xml:space="preserve"> </w:t>
      </w:r>
      <w:r w:rsidRPr="007E42D8">
        <w:rPr>
          <w:rFonts w:asciiTheme="minorHAnsi" w:hAnsiTheme="minorHAnsi" w:cstheme="minorHAnsi"/>
          <w:spacing w:val="13"/>
        </w:rPr>
        <w:t>(B</w:t>
      </w:r>
      <w:r w:rsidRPr="007E42D8">
        <w:rPr>
          <w:rFonts w:asciiTheme="minorHAnsi" w:hAnsiTheme="minorHAnsi" w:cstheme="minorHAnsi"/>
        </w:rPr>
        <w:t>)</w:t>
      </w:r>
      <w:r w:rsidRPr="007E42D8">
        <w:rPr>
          <w:rFonts w:asciiTheme="minorHAnsi" w:hAnsiTheme="minorHAnsi" w:cstheme="minorHAnsi"/>
          <w:spacing w:val="22"/>
        </w:rPr>
        <w:t xml:space="preserve"> </w:t>
      </w:r>
      <w:r w:rsidRPr="007E42D8">
        <w:rPr>
          <w:rFonts w:asciiTheme="minorHAnsi" w:hAnsiTheme="minorHAnsi" w:cstheme="minorHAnsi"/>
          <w:spacing w:val="15"/>
        </w:rPr>
        <w:t>Te</w:t>
      </w:r>
      <w:r w:rsidRPr="007E42D8">
        <w:rPr>
          <w:rFonts w:asciiTheme="minorHAnsi" w:hAnsiTheme="minorHAnsi" w:cstheme="minorHAnsi"/>
          <w:spacing w:val="12"/>
        </w:rPr>
        <w:t>c</w:t>
      </w:r>
      <w:r w:rsidRPr="007E42D8">
        <w:rPr>
          <w:rFonts w:asciiTheme="minorHAnsi" w:hAnsiTheme="minorHAnsi" w:cstheme="minorHAnsi"/>
          <w:spacing w:val="13"/>
        </w:rPr>
        <w:t>hno</w:t>
      </w:r>
      <w:r w:rsidRPr="007E42D8">
        <w:rPr>
          <w:rFonts w:asciiTheme="minorHAnsi" w:hAnsiTheme="minorHAnsi" w:cstheme="minorHAnsi"/>
          <w:spacing w:val="12"/>
        </w:rPr>
        <w:t>l</w:t>
      </w:r>
      <w:r w:rsidRPr="007E42D8">
        <w:rPr>
          <w:rFonts w:asciiTheme="minorHAnsi" w:hAnsiTheme="minorHAnsi" w:cstheme="minorHAnsi"/>
          <w:spacing w:val="15"/>
        </w:rPr>
        <w:t>o</w:t>
      </w:r>
      <w:r w:rsidRPr="007E42D8">
        <w:rPr>
          <w:rFonts w:asciiTheme="minorHAnsi" w:hAnsiTheme="minorHAnsi" w:cstheme="minorHAnsi"/>
          <w:spacing w:val="13"/>
        </w:rPr>
        <w:t>g</w:t>
      </w:r>
      <w:r w:rsidRPr="007E42D8">
        <w:rPr>
          <w:rFonts w:asciiTheme="minorHAnsi" w:hAnsiTheme="minorHAnsi" w:cstheme="minorHAnsi"/>
        </w:rPr>
        <w:t>y</w:t>
      </w:r>
      <w:r w:rsidRPr="007E42D8">
        <w:rPr>
          <w:rFonts w:asciiTheme="minorHAnsi" w:hAnsiTheme="minorHAnsi" w:cstheme="minorHAnsi"/>
          <w:spacing w:val="15"/>
        </w:rPr>
        <w:t xml:space="preserve"> </w:t>
      </w:r>
      <w:r w:rsidRPr="007E42D8">
        <w:rPr>
          <w:rFonts w:asciiTheme="minorHAnsi" w:hAnsiTheme="minorHAnsi" w:cstheme="minorHAnsi"/>
          <w:spacing w:val="13"/>
        </w:rPr>
        <w:t>(B</w:t>
      </w:r>
      <w:r w:rsidRPr="007E42D8">
        <w:rPr>
          <w:rFonts w:asciiTheme="minorHAnsi" w:hAnsiTheme="minorHAnsi" w:cstheme="minorHAnsi"/>
        </w:rPr>
        <w:t>)</w:t>
      </w:r>
      <w:r w:rsidRPr="007E42D8">
        <w:rPr>
          <w:rFonts w:asciiTheme="minorHAnsi" w:hAnsiTheme="minorHAnsi" w:cstheme="minorHAnsi"/>
          <w:spacing w:val="24"/>
        </w:rPr>
        <w:t xml:space="preserve"> </w:t>
      </w:r>
      <w:r w:rsidRPr="007E42D8">
        <w:rPr>
          <w:rFonts w:asciiTheme="minorHAnsi" w:hAnsiTheme="minorHAnsi" w:cstheme="minorHAnsi"/>
          <w:spacing w:val="14"/>
        </w:rPr>
        <w:t>S</w:t>
      </w:r>
      <w:r w:rsidRPr="007E42D8">
        <w:rPr>
          <w:rFonts w:asciiTheme="minorHAnsi" w:hAnsiTheme="minorHAnsi" w:cstheme="minorHAnsi"/>
          <w:spacing w:val="12"/>
        </w:rPr>
        <w:t>ci</w:t>
      </w:r>
      <w:r w:rsidRPr="007E42D8">
        <w:rPr>
          <w:rFonts w:asciiTheme="minorHAnsi" w:hAnsiTheme="minorHAnsi" w:cstheme="minorHAnsi"/>
          <w:spacing w:val="15"/>
        </w:rPr>
        <w:t>e</w:t>
      </w:r>
      <w:r w:rsidRPr="007E42D8">
        <w:rPr>
          <w:rFonts w:asciiTheme="minorHAnsi" w:hAnsiTheme="minorHAnsi" w:cstheme="minorHAnsi"/>
          <w:spacing w:val="13"/>
        </w:rPr>
        <w:t>n</w:t>
      </w:r>
      <w:r w:rsidRPr="007E42D8">
        <w:rPr>
          <w:rFonts w:asciiTheme="minorHAnsi" w:hAnsiTheme="minorHAnsi" w:cstheme="minorHAnsi"/>
          <w:spacing w:val="12"/>
        </w:rPr>
        <w:t>c</w:t>
      </w:r>
      <w:r w:rsidRPr="007E42D8">
        <w:rPr>
          <w:rFonts w:asciiTheme="minorHAnsi" w:hAnsiTheme="minorHAnsi" w:cstheme="minorHAnsi"/>
        </w:rPr>
        <w:t>e</w:t>
      </w:r>
      <w:r w:rsidRPr="007E42D8">
        <w:rPr>
          <w:rFonts w:asciiTheme="minorHAnsi" w:hAnsiTheme="minorHAnsi" w:cstheme="minorHAnsi"/>
          <w:spacing w:val="21"/>
        </w:rPr>
        <w:t xml:space="preserve"> </w:t>
      </w:r>
      <w:r w:rsidRPr="007E42D8">
        <w:rPr>
          <w:rFonts w:asciiTheme="minorHAnsi" w:hAnsiTheme="minorHAnsi" w:cstheme="minorHAnsi"/>
          <w:spacing w:val="15"/>
        </w:rPr>
        <w:t>(</w:t>
      </w:r>
      <w:r w:rsidRPr="007E42D8">
        <w:rPr>
          <w:rFonts w:asciiTheme="minorHAnsi" w:hAnsiTheme="minorHAnsi" w:cstheme="minorHAnsi"/>
          <w:spacing w:val="11"/>
        </w:rPr>
        <w:t>C</w:t>
      </w:r>
      <w:r w:rsidRPr="007E42D8">
        <w:rPr>
          <w:rFonts w:asciiTheme="minorHAnsi" w:hAnsiTheme="minorHAnsi" w:cstheme="minorHAnsi"/>
        </w:rPr>
        <w:t>)</w:t>
      </w:r>
    </w:p>
    <w:p w14:paraId="7EACD58E" w14:textId="77777777" w:rsidR="006748C6" w:rsidRPr="007E42D8" w:rsidRDefault="007E42D8">
      <w:pPr>
        <w:spacing w:before="29"/>
        <w:rPr>
          <w:rFonts w:asciiTheme="minorHAnsi" w:hAnsiTheme="minorHAnsi" w:cstheme="minorHAnsi"/>
        </w:rPr>
      </w:pPr>
      <w:r w:rsidRPr="007E42D8">
        <w:rPr>
          <w:rFonts w:asciiTheme="minorHAnsi" w:hAnsiTheme="minorHAnsi" w:cstheme="minorHAnsi"/>
          <w:b/>
          <w:i/>
          <w:spacing w:val="1"/>
        </w:rPr>
        <w:t>C</w:t>
      </w:r>
      <w:r w:rsidRPr="007E42D8">
        <w:rPr>
          <w:rFonts w:asciiTheme="minorHAnsi" w:hAnsiTheme="minorHAnsi" w:cstheme="minorHAnsi"/>
          <w:b/>
          <w:i/>
          <w:spacing w:val="3"/>
        </w:rPr>
        <w:t>ove</w:t>
      </w:r>
      <w:r w:rsidRPr="007E42D8">
        <w:rPr>
          <w:rFonts w:asciiTheme="minorHAnsi" w:hAnsiTheme="minorHAnsi" w:cstheme="minorHAnsi"/>
          <w:b/>
          <w:i/>
          <w:spacing w:val="2"/>
        </w:rPr>
        <w:t>ntr</w:t>
      </w:r>
      <w:r w:rsidRPr="007E42D8">
        <w:rPr>
          <w:rFonts w:asciiTheme="minorHAnsi" w:hAnsiTheme="minorHAnsi" w:cstheme="minorHAnsi"/>
          <w:b/>
          <w:i/>
        </w:rPr>
        <w:t>y</w:t>
      </w:r>
      <w:r w:rsidRPr="007E42D8">
        <w:rPr>
          <w:rFonts w:asciiTheme="minorHAnsi" w:hAnsiTheme="minorHAnsi" w:cstheme="minorHAnsi"/>
          <w:b/>
          <w:i/>
          <w:spacing w:val="-2"/>
        </w:rPr>
        <w:t xml:space="preserve"> </w:t>
      </w:r>
      <w:r w:rsidRPr="007E42D8">
        <w:rPr>
          <w:rFonts w:asciiTheme="minorHAnsi" w:hAnsiTheme="minorHAnsi" w:cstheme="minorHAnsi"/>
          <w:b/>
          <w:i/>
          <w:spacing w:val="1"/>
        </w:rPr>
        <w:t>C</w:t>
      </w:r>
      <w:r w:rsidRPr="007E42D8">
        <w:rPr>
          <w:rFonts w:asciiTheme="minorHAnsi" w:hAnsiTheme="minorHAnsi" w:cstheme="minorHAnsi"/>
          <w:b/>
          <w:i/>
          <w:spacing w:val="3"/>
        </w:rPr>
        <w:t>e</w:t>
      </w:r>
      <w:r w:rsidRPr="007E42D8">
        <w:rPr>
          <w:rFonts w:asciiTheme="minorHAnsi" w:hAnsiTheme="minorHAnsi" w:cstheme="minorHAnsi"/>
          <w:b/>
          <w:i/>
          <w:spacing w:val="2"/>
        </w:rPr>
        <w:t>ntr</w:t>
      </w:r>
      <w:r w:rsidRPr="007E42D8">
        <w:rPr>
          <w:rFonts w:asciiTheme="minorHAnsi" w:hAnsiTheme="minorHAnsi" w:cstheme="minorHAnsi"/>
          <w:b/>
          <w:i/>
          <w:spacing w:val="3"/>
        </w:rPr>
        <w:t>a</w:t>
      </w:r>
      <w:r w:rsidRPr="007E42D8">
        <w:rPr>
          <w:rFonts w:asciiTheme="minorHAnsi" w:hAnsiTheme="minorHAnsi" w:cstheme="minorHAnsi"/>
          <w:b/>
          <w:i/>
        </w:rPr>
        <w:t>l</w:t>
      </w:r>
      <w:r w:rsidRPr="007E42D8">
        <w:rPr>
          <w:rFonts w:asciiTheme="minorHAnsi" w:hAnsiTheme="minorHAnsi" w:cstheme="minorHAnsi"/>
          <w:b/>
          <w:i/>
          <w:spacing w:val="-1"/>
        </w:rPr>
        <w:t xml:space="preserve"> </w:t>
      </w:r>
      <w:r w:rsidRPr="007E42D8">
        <w:rPr>
          <w:rFonts w:asciiTheme="minorHAnsi" w:hAnsiTheme="minorHAnsi" w:cstheme="minorHAnsi"/>
          <w:b/>
          <w:i/>
          <w:spacing w:val="1"/>
        </w:rPr>
        <w:t>C</w:t>
      </w:r>
      <w:r w:rsidRPr="007E42D8">
        <w:rPr>
          <w:rFonts w:asciiTheme="minorHAnsi" w:hAnsiTheme="minorHAnsi" w:cstheme="minorHAnsi"/>
          <w:b/>
          <w:i/>
          <w:spacing w:val="3"/>
        </w:rPr>
        <w:t>o</w:t>
      </w:r>
      <w:r w:rsidRPr="007E42D8">
        <w:rPr>
          <w:rFonts w:asciiTheme="minorHAnsi" w:hAnsiTheme="minorHAnsi" w:cstheme="minorHAnsi"/>
          <w:b/>
          <w:i/>
          <w:spacing w:val="2"/>
        </w:rPr>
        <w:t>ll</w:t>
      </w:r>
      <w:r w:rsidRPr="007E42D8">
        <w:rPr>
          <w:rFonts w:asciiTheme="minorHAnsi" w:hAnsiTheme="minorHAnsi" w:cstheme="minorHAnsi"/>
          <w:b/>
          <w:i/>
          <w:spacing w:val="3"/>
        </w:rPr>
        <w:t>e</w:t>
      </w:r>
      <w:r w:rsidRPr="007E42D8">
        <w:rPr>
          <w:rFonts w:asciiTheme="minorHAnsi" w:hAnsiTheme="minorHAnsi" w:cstheme="minorHAnsi"/>
          <w:b/>
          <w:i/>
          <w:spacing w:val="1"/>
        </w:rPr>
        <w:t>g</w:t>
      </w:r>
      <w:r w:rsidRPr="007E42D8">
        <w:rPr>
          <w:rFonts w:asciiTheme="minorHAnsi" w:hAnsiTheme="minorHAnsi" w:cstheme="minorHAnsi"/>
          <w:b/>
          <w:i/>
        </w:rPr>
        <w:t xml:space="preserve">e    </w:t>
      </w:r>
      <w:r w:rsidRPr="007E42D8">
        <w:rPr>
          <w:rFonts w:asciiTheme="minorHAnsi" w:hAnsiTheme="minorHAnsi" w:cstheme="minorHAnsi"/>
          <w:b/>
          <w:i/>
          <w:spacing w:val="5"/>
        </w:rPr>
        <w:t xml:space="preserve"> </w:t>
      </w:r>
      <w:r w:rsidRPr="007E42D8">
        <w:rPr>
          <w:rFonts w:asciiTheme="minorHAnsi" w:hAnsiTheme="minorHAnsi" w:cstheme="minorHAnsi"/>
          <w:b/>
          <w:i/>
          <w:spacing w:val="3"/>
        </w:rPr>
        <w:t>20</w:t>
      </w:r>
      <w:r w:rsidRPr="007E42D8">
        <w:rPr>
          <w:rFonts w:asciiTheme="minorHAnsi" w:hAnsiTheme="minorHAnsi" w:cstheme="minorHAnsi"/>
          <w:b/>
          <w:i/>
          <w:spacing w:val="1"/>
        </w:rPr>
        <w:t>0</w:t>
      </w:r>
      <w:r w:rsidRPr="007E42D8">
        <w:rPr>
          <w:rFonts w:asciiTheme="minorHAnsi" w:hAnsiTheme="minorHAnsi" w:cstheme="minorHAnsi"/>
          <w:b/>
          <w:i/>
        </w:rPr>
        <w:t>3</w:t>
      </w:r>
      <w:r w:rsidRPr="007E42D8">
        <w:rPr>
          <w:rFonts w:asciiTheme="minorHAnsi" w:hAnsiTheme="minorHAnsi" w:cstheme="minorHAnsi"/>
          <w:b/>
          <w:i/>
          <w:spacing w:val="7"/>
        </w:rPr>
        <w:t xml:space="preserve"> </w:t>
      </w:r>
      <w:r w:rsidRPr="007E42D8">
        <w:rPr>
          <w:rFonts w:asciiTheme="minorHAnsi" w:hAnsiTheme="minorHAnsi" w:cstheme="minorHAnsi"/>
          <w:b/>
          <w:i/>
        </w:rPr>
        <w:t>-</w:t>
      </w:r>
      <w:r w:rsidRPr="007E42D8">
        <w:rPr>
          <w:rFonts w:asciiTheme="minorHAnsi" w:hAnsiTheme="minorHAnsi" w:cstheme="minorHAnsi"/>
          <w:b/>
          <w:i/>
          <w:spacing w:val="3"/>
        </w:rPr>
        <w:t xml:space="preserve"> 2</w:t>
      </w:r>
      <w:r w:rsidRPr="007E42D8">
        <w:rPr>
          <w:rFonts w:asciiTheme="minorHAnsi" w:hAnsiTheme="minorHAnsi" w:cstheme="minorHAnsi"/>
          <w:b/>
          <w:i/>
          <w:spacing w:val="1"/>
        </w:rPr>
        <w:t>0</w:t>
      </w:r>
      <w:r w:rsidRPr="007E42D8">
        <w:rPr>
          <w:rFonts w:asciiTheme="minorHAnsi" w:hAnsiTheme="minorHAnsi" w:cstheme="minorHAnsi"/>
          <w:b/>
          <w:i/>
          <w:spacing w:val="3"/>
        </w:rPr>
        <w:t>0</w:t>
      </w:r>
      <w:r w:rsidRPr="007E42D8">
        <w:rPr>
          <w:rFonts w:asciiTheme="minorHAnsi" w:hAnsiTheme="minorHAnsi" w:cstheme="minorHAnsi"/>
          <w:b/>
          <w:i/>
        </w:rPr>
        <w:t>5</w:t>
      </w:r>
    </w:p>
    <w:p w14:paraId="4789A45E" w14:textId="77777777" w:rsidR="006748C6" w:rsidRPr="007E42D8" w:rsidRDefault="006748C6">
      <w:pPr>
        <w:spacing w:before="11" w:line="280" w:lineRule="exact"/>
        <w:rPr>
          <w:rFonts w:asciiTheme="minorHAnsi" w:hAnsiTheme="minorHAnsi" w:cstheme="minorHAnsi"/>
          <w:sz w:val="28"/>
          <w:szCs w:val="28"/>
        </w:rPr>
      </w:pPr>
    </w:p>
    <w:p w14:paraId="067386B0" w14:textId="77777777" w:rsidR="006748C6" w:rsidRPr="007E42D8" w:rsidRDefault="007E42D8">
      <w:pPr>
        <w:rPr>
          <w:rFonts w:asciiTheme="minorHAnsi" w:hAnsiTheme="minorHAnsi" w:cstheme="minorHAnsi"/>
        </w:rPr>
        <w:sectPr w:rsidR="006748C6" w:rsidRPr="007E42D8">
          <w:pgSz w:w="11920" w:h="16840"/>
          <w:pgMar w:top="860" w:right="600" w:bottom="0" w:left="580" w:header="720" w:footer="720" w:gutter="0"/>
          <w:cols w:num="2" w:space="720" w:equalWidth="0">
            <w:col w:w="2666" w:space="955"/>
            <w:col w:w="7119"/>
          </w:cols>
        </w:sectPr>
      </w:pPr>
      <w:r w:rsidRPr="007E42D8">
        <w:rPr>
          <w:rFonts w:asciiTheme="minorHAnsi" w:hAnsiTheme="minorHAnsi" w:cstheme="minorHAnsi"/>
          <w:spacing w:val="6"/>
        </w:rPr>
        <w:t>R</w:t>
      </w:r>
      <w:r w:rsidRPr="007E42D8">
        <w:rPr>
          <w:rFonts w:asciiTheme="minorHAnsi" w:hAnsiTheme="minorHAnsi" w:cstheme="minorHAnsi"/>
          <w:spacing w:val="10"/>
        </w:rPr>
        <w:t>E</w:t>
      </w:r>
      <w:r w:rsidRPr="007E42D8">
        <w:rPr>
          <w:rFonts w:asciiTheme="minorHAnsi" w:hAnsiTheme="minorHAnsi" w:cstheme="minorHAnsi"/>
          <w:spacing w:val="7"/>
        </w:rPr>
        <w:t>F</w:t>
      </w:r>
      <w:r w:rsidRPr="007E42D8">
        <w:rPr>
          <w:rFonts w:asciiTheme="minorHAnsi" w:hAnsiTheme="minorHAnsi" w:cstheme="minorHAnsi"/>
          <w:spacing w:val="10"/>
        </w:rPr>
        <w:t>E</w:t>
      </w:r>
      <w:r w:rsidRPr="007E42D8">
        <w:rPr>
          <w:rFonts w:asciiTheme="minorHAnsi" w:hAnsiTheme="minorHAnsi" w:cstheme="minorHAnsi"/>
          <w:spacing w:val="6"/>
        </w:rPr>
        <w:t>R</w:t>
      </w:r>
      <w:r w:rsidRPr="007E42D8">
        <w:rPr>
          <w:rFonts w:asciiTheme="minorHAnsi" w:hAnsiTheme="minorHAnsi" w:cstheme="minorHAnsi"/>
          <w:spacing w:val="10"/>
        </w:rPr>
        <w:t>EN</w:t>
      </w:r>
      <w:r w:rsidRPr="007E42D8">
        <w:rPr>
          <w:rFonts w:asciiTheme="minorHAnsi" w:hAnsiTheme="minorHAnsi" w:cstheme="minorHAnsi"/>
          <w:spacing w:val="6"/>
        </w:rPr>
        <w:t>C</w:t>
      </w:r>
      <w:r w:rsidRPr="007E42D8">
        <w:rPr>
          <w:rFonts w:asciiTheme="minorHAnsi" w:hAnsiTheme="minorHAnsi" w:cstheme="minorHAnsi"/>
          <w:spacing w:val="10"/>
        </w:rPr>
        <w:t>E</w:t>
      </w:r>
      <w:r w:rsidRPr="007E42D8">
        <w:rPr>
          <w:rFonts w:asciiTheme="minorHAnsi" w:hAnsiTheme="minorHAnsi" w:cstheme="minorHAnsi"/>
        </w:rPr>
        <w:t>S</w:t>
      </w:r>
      <w:r w:rsidRPr="007E42D8">
        <w:rPr>
          <w:rFonts w:asciiTheme="minorHAnsi" w:hAnsiTheme="minorHAnsi" w:cstheme="minorHAnsi"/>
          <w:spacing w:val="3"/>
        </w:rPr>
        <w:t xml:space="preserve"> </w:t>
      </w:r>
      <w:r w:rsidRPr="007E42D8">
        <w:rPr>
          <w:rFonts w:asciiTheme="minorHAnsi" w:hAnsiTheme="minorHAnsi" w:cstheme="minorHAnsi"/>
        </w:rPr>
        <w:t>–</w:t>
      </w:r>
      <w:r w:rsidRPr="007E42D8">
        <w:rPr>
          <w:rFonts w:asciiTheme="minorHAnsi" w:hAnsiTheme="minorHAnsi" w:cstheme="minorHAnsi"/>
          <w:spacing w:val="17"/>
        </w:rPr>
        <w:t xml:space="preserve"> </w:t>
      </w:r>
      <w:r w:rsidRPr="007E42D8">
        <w:rPr>
          <w:rFonts w:asciiTheme="minorHAnsi" w:hAnsiTheme="minorHAnsi" w:cstheme="minorHAnsi"/>
          <w:spacing w:val="2"/>
        </w:rPr>
        <w:t>A</w:t>
      </w:r>
      <w:r w:rsidRPr="007E42D8">
        <w:rPr>
          <w:rFonts w:asciiTheme="minorHAnsi" w:hAnsiTheme="minorHAnsi" w:cstheme="minorHAnsi"/>
          <w:spacing w:val="3"/>
        </w:rPr>
        <w:t>va</w:t>
      </w:r>
      <w:r w:rsidRPr="007E42D8">
        <w:rPr>
          <w:rFonts w:asciiTheme="minorHAnsi" w:hAnsiTheme="minorHAnsi" w:cstheme="minorHAnsi"/>
          <w:spacing w:val="2"/>
        </w:rPr>
        <w:t>i</w:t>
      </w:r>
      <w:r w:rsidRPr="007E42D8">
        <w:rPr>
          <w:rFonts w:asciiTheme="minorHAnsi" w:hAnsiTheme="minorHAnsi" w:cstheme="minorHAnsi"/>
          <w:spacing w:val="4"/>
        </w:rPr>
        <w:t>l</w:t>
      </w:r>
      <w:r w:rsidRPr="007E42D8">
        <w:rPr>
          <w:rFonts w:asciiTheme="minorHAnsi" w:hAnsiTheme="minorHAnsi" w:cstheme="minorHAnsi"/>
          <w:spacing w:val="3"/>
        </w:rPr>
        <w:t>ab</w:t>
      </w:r>
      <w:r w:rsidRPr="007E42D8">
        <w:rPr>
          <w:rFonts w:asciiTheme="minorHAnsi" w:hAnsiTheme="minorHAnsi" w:cstheme="minorHAnsi"/>
          <w:spacing w:val="2"/>
        </w:rPr>
        <w:t>l</w:t>
      </w:r>
      <w:r w:rsidRPr="007E42D8">
        <w:rPr>
          <w:rFonts w:asciiTheme="minorHAnsi" w:hAnsiTheme="minorHAnsi" w:cstheme="minorHAnsi"/>
        </w:rPr>
        <w:t xml:space="preserve">e </w:t>
      </w:r>
      <w:r w:rsidRPr="007E42D8">
        <w:rPr>
          <w:rFonts w:asciiTheme="minorHAnsi" w:hAnsiTheme="minorHAnsi" w:cstheme="minorHAnsi"/>
          <w:spacing w:val="3"/>
        </w:rPr>
        <w:t>o</w:t>
      </w:r>
      <w:r w:rsidRPr="007E42D8">
        <w:rPr>
          <w:rFonts w:asciiTheme="minorHAnsi" w:hAnsiTheme="minorHAnsi" w:cstheme="minorHAnsi"/>
        </w:rPr>
        <w:t>n</w:t>
      </w:r>
      <w:r w:rsidRPr="007E42D8">
        <w:rPr>
          <w:rFonts w:asciiTheme="minorHAnsi" w:hAnsiTheme="minorHAnsi" w:cstheme="minorHAnsi"/>
          <w:spacing w:val="2"/>
        </w:rPr>
        <w:t xml:space="preserve"> </w:t>
      </w:r>
      <w:r w:rsidRPr="007E42D8">
        <w:rPr>
          <w:rFonts w:asciiTheme="minorHAnsi" w:hAnsiTheme="minorHAnsi" w:cstheme="minorHAnsi"/>
          <w:spacing w:val="3"/>
        </w:rPr>
        <w:t>re</w:t>
      </w:r>
      <w:r w:rsidRPr="007E42D8">
        <w:rPr>
          <w:rFonts w:asciiTheme="minorHAnsi" w:hAnsiTheme="minorHAnsi" w:cstheme="minorHAnsi"/>
          <w:spacing w:val="6"/>
        </w:rPr>
        <w:t>q</w:t>
      </w:r>
      <w:r w:rsidRPr="007E42D8">
        <w:rPr>
          <w:rFonts w:asciiTheme="minorHAnsi" w:hAnsiTheme="minorHAnsi" w:cstheme="minorHAnsi"/>
          <w:spacing w:val="1"/>
        </w:rPr>
        <w:t>u</w:t>
      </w:r>
      <w:r w:rsidRPr="007E42D8">
        <w:rPr>
          <w:rFonts w:asciiTheme="minorHAnsi" w:hAnsiTheme="minorHAnsi" w:cstheme="minorHAnsi"/>
          <w:spacing w:val="5"/>
        </w:rPr>
        <w:t>e</w:t>
      </w:r>
      <w:r w:rsidRPr="007E42D8">
        <w:rPr>
          <w:rFonts w:asciiTheme="minorHAnsi" w:hAnsiTheme="minorHAnsi" w:cstheme="minorHAnsi"/>
          <w:spacing w:val="2"/>
        </w:rPr>
        <w:t>st</w:t>
      </w:r>
      <w:r w:rsidRPr="007E42D8">
        <w:rPr>
          <w:rFonts w:asciiTheme="minorHAnsi" w:hAnsiTheme="minorHAnsi" w:cstheme="minorHAnsi"/>
        </w:rPr>
        <w:t>.</w:t>
      </w:r>
    </w:p>
    <w:p w14:paraId="1BA2DB96" w14:textId="6D419237" w:rsidR="006748C6" w:rsidRPr="007E42D8" w:rsidRDefault="006748C6">
      <w:pPr>
        <w:spacing w:before="37" w:line="276" w:lineRule="auto"/>
        <w:ind w:left="104" w:right="81"/>
        <w:rPr>
          <w:rFonts w:asciiTheme="minorHAnsi" w:hAnsiTheme="minorHAnsi" w:cstheme="minorHAnsi"/>
        </w:rPr>
      </w:pPr>
    </w:p>
    <w:sectPr w:rsidR="006748C6" w:rsidRPr="007E42D8">
      <w:pgSz w:w="11920" w:h="16840"/>
      <w:pgMar w:top="1200" w:right="80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5432F"/>
    <w:multiLevelType w:val="multilevel"/>
    <w:tmpl w:val="311A1D8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8C6"/>
    <w:rsid w:val="006748C6"/>
    <w:rsid w:val="007E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18D96565"/>
  <w15:docId w15:val="{E0562771-2406-4267-AECC-54416207C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2364</Characters>
  <Application>Microsoft Office Word</Application>
  <DocSecurity>0</DocSecurity>
  <Lines>19</Lines>
  <Paragraphs>5</Paragraphs>
  <ScaleCrop>false</ScaleCrop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2021-05-11T13:05:00Z</dcterms:created>
  <dcterms:modified xsi:type="dcterms:W3CDTF">2021-05-11T13:06:00Z</dcterms:modified>
</cp:coreProperties>
</file>